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12AA8" w14:textId="77777777" w:rsidR="003D0EB1" w:rsidRDefault="003D0EB1"/>
    <w:p w14:paraId="6AE8B6D2" w14:textId="77777777" w:rsidR="003D0EB1" w:rsidRDefault="003D0EB1" w:rsidP="003D0EB1">
      <w:pPr>
        <w:spacing w:before="240" w:line="100" w:lineRule="atLeast"/>
        <w:contextualSpacing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№2</w:t>
      </w:r>
    </w:p>
    <w:p w14:paraId="7CBA863B" w14:textId="77777777" w:rsidR="003D0EB1" w:rsidRDefault="003D0EB1" w:rsidP="003D0EB1">
      <w:pPr>
        <w:spacing w:before="240" w:line="100" w:lineRule="atLeast"/>
        <w:contextualSpacing/>
        <w:jc w:val="right"/>
        <w:rPr>
          <w:b/>
          <w:sz w:val="32"/>
          <w:szCs w:val="32"/>
        </w:rPr>
      </w:pPr>
      <w:r>
        <w:rPr>
          <w:bCs/>
          <w:sz w:val="24"/>
          <w:szCs w:val="24"/>
        </w:rPr>
        <w:t>к Договору №______ от «____» _________ 202</w:t>
      </w:r>
      <w:r w:rsidRPr="00B93975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 xml:space="preserve"> г.</w:t>
      </w:r>
    </w:p>
    <w:p w14:paraId="11C9BECF" w14:textId="77777777" w:rsidR="003D0EB1" w:rsidRDefault="003D0EB1" w:rsidP="003D0EB1">
      <w:pPr>
        <w:jc w:val="right"/>
      </w:pPr>
    </w:p>
    <w:p w14:paraId="25F89700" w14:textId="77777777" w:rsidR="003D0EB1" w:rsidRDefault="003D0EB1"/>
    <w:p w14:paraId="52FA645A" w14:textId="77777777" w:rsidR="003D0EB1" w:rsidRDefault="003D0EB1"/>
    <w:tbl>
      <w:tblPr>
        <w:tblpPr w:leftFromText="180" w:rightFromText="180" w:vertAnchor="text" w:horzAnchor="margin" w:tblpX="-224" w:tblpY="-142"/>
        <w:tblW w:w="14425" w:type="dxa"/>
        <w:tblLayout w:type="fixed"/>
        <w:tblLook w:val="01E0" w:firstRow="1" w:lastRow="1" w:firstColumn="1" w:lastColumn="1" w:noHBand="0" w:noVBand="0"/>
      </w:tblPr>
      <w:tblGrid>
        <w:gridCol w:w="9464"/>
        <w:gridCol w:w="4961"/>
      </w:tblGrid>
      <w:tr w:rsidR="00B11693" w:rsidRPr="00B11693" w14:paraId="54EDDFF7" w14:textId="77777777" w:rsidTr="00BB762F">
        <w:trPr>
          <w:trHeight w:val="244"/>
        </w:trPr>
        <w:tc>
          <w:tcPr>
            <w:tcW w:w="9464" w:type="dxa"/>
            <w:shd w:val="clear" w:color="auto" w:fill="auto"/>
          </w:tcPr>
          <w:p w14:paraId="334A3E34" w14:textId="77777777" w:rsidR="003D0EB1" w:rsidRDefault="003D0EB1"/>
          <w:tbl>
            <w:tblPr>
              <w:tblpPr w:leftFromText="180" w:rightFromText="180" w:vertAnchor="text" w:horzAnchor="margin" w:tblpX="-224" w:tblpY="-142"/>
              <w:tblW w:w="14425" w:type="dxa"/>
              <w:tblLayout w:type="fixed"/>
              <w:tblLook w:val="01E0" w:firstRow="1" w:lastRow="1" w:firstColumn="1" w:lastColumn="1" w:noHBand="0" w:noVBand="0"/>
            </w:tblPr>
            <w:tblGrid>
              <w:gridCol w:w="9464"/>
              <w:gridCol w:w="4961"/>
            </w:tblGrid>
            <w:tr w:rsidR="00B11693" w:rsidRPr="00B11693" w14:paraId="5AC58E12" w14:textId="77777777" w:rsidTr="003D0EB1">
              <w:trPr>
                <w:trHeight w:val="244"/>
              </w:trPr>
              <w:tc>
                <w:tcPr>
                  <w:tcW w:w="9464" w:type="dxa"/>
                  <w:shd w:val="clear" w:color="auto" w:fill="auto"/>
                </w:tcPr>
                <w:p w14:paraId="42D2AEAE" w14:textId="669AE56B" w:rsidR="005E12D6" w:rsidRPr="008F1871" w:rsidRDefault="005E12D6" w:rsidP="003D0EB1">
                  <w:pPr>
                    <w:spacing w:before="240" w:after="240" w:line="100" w:lineRule="atLeast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8F1871">
                    <w:rPr>
                      <w:b/>
                      <w:sz w:val="24"/>
                      <w:szCs w:val="24"/>
                    </w:rPr>
                    <w:t>ТЕХНИЧЕСКОЕ ЗАДАНИЕ</w:t>
                  </w:r>
                </w:p>
                <w:p w14:paraId="07910E60" w14:textId="77777777" w:rsidR="00E90E71" w:rsidRPr="008F1871" w:rsidRDefault="00E90E71" w:rsidP="003D0EB1">
                  <w:pPr>
                    <w:spacing w:line="100" w:lineRule="atLeast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8F1871">
                    <w:rPr>
                      <w:bCs/>
                      <w:sz w:val="24"/>
                      <w:szCs w:val="24"/>
                    </w:rPr>
                    <w:t xml:space="preserve">на выполнение комплекса строительно-монтажных работ по устройству земляного полотна, дорожной одежды, водоотвода и нанесения дорожной разметки на объекте: «Автомобильная дорога «Обход Адлера» Подготовительный этап строительства. </w:t>
                  </w:r>
                </w:p>
                <w:p w14:paraId="27841F75" w14:textId="778A1693" w:rsidR="005E12D6" w:rsidRPr="00B11693" w:rsidRDefault="00E90E71" w:rsidP="003D0EB1">
                  <w:pPr>
                    <w:spacing w:line="100" w:lineRule="atLeast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8F1871">
                    <w:rPr>
                      <w:bCs/>
                      <w:sz w:val="24"/>
                      <w:szCs w:val="24"/>
                    </w:rPr>
                    <w:t>Этап 1. Транспортная развязка с федеральной автомобильной дорогой А-149 Адлер - Красная Поляна. Этап 1.1 Реконструкция участка автомобильной дороги А-149 Адлер - Красная Поляна»</w:t>
                  </w:r>
                </w:p>
              </w:tc>
              <w:tc>
                <w:tcPr>
                  <w:tcW w:w="4961" w:type="dxa"/>
                </w:tcPr>
                <w:p w14:paraId="12B78F3E" w14:textId="77777777" w:rsidR="005E12D6" w:rsidRPr="00B11693" w:rsidRDefault="005E12D6" w:rsidP="003D0EB1">
                  <w:pPr>
                    <w:pStyle w:val="Style2"/>
                    <w:widowControl/>
                    <w:spacing w:line="360" w:lineRule="auto"/>
                    <w:ind w:left="6"/>
                    <w:rPr>
                      <w:b/>
                      <w:bCs/>
                      <w:u w:val="single"/>
                    </w:rPr>
                  </w:pPr>
                </w:p>
                <w:p w14:paraId="26FEF8CB" w14:textId="77777777" w:rsidR="005E12D6" w:rsidRPr="00B11693" w:rsidRDefault="005E12D6" w:rsidP="003D0EB1">
                  <w:pPr>
                    <w:pStyle w:val="Style2"/>
                    <w:widowControl/>
                    <w:spacing w:line="360" w:lineRule="auto"/>
                    <w:ind w:left="6"/>
                    <w:rPr>
                      <w:b/>
                      <w:bCs/>
                      <w:u w:val="single"/>
                    </w:rPr>
                  </w:pPr>
                </w:p>
                <w:p w14:paraId="1E9B5139" w14:textId="77777777" w:rsidR="005E12D6" w:rsidRPr="00B11693" w:rsidRDefault="005E12D6" w:rsidP="003D0EB1">
                  <w:pPr>
                    <w:rPr>
                      <w:lang w:eastAsia="ru-RU"/>
                    </w:rPr>
                  </w:pPr>
                </w:p>
                <w:p w14:paraId="4787CA81" w14:textId="77777777" w:rsidR="005E12D6" w:rsidRPr="00B11693" w:rsidRDefault="005E12D6" w:rsidP="003D0EB1">
                  <w:pPr>
                    <w:rPr>
                      <w:lang w:eastAsia="ru-RU"/>
                    </w:rPr>
                  </w:pPr>
                </w:p>
                <w:p w14:paraId="3F7085B0" w14:textId="77777777" w:rsidR="005E12D6" w:rsidRPr="00B11693" w:rsidRDefault="005E12D6" w:rsidP="003D0EB1">
                  <w:pPr>
                    <w:rPr>
                      <w:lang w:eastAsia="ru-RU"/>
                    </w:rPr>
                  </w:pPr>
                </w:p>
              </w:tc>
            </w:tr>
          </w:tbl>
          <w:p w14:paraId="73BAAE96" w14:textId="77777777" w:rsidR="00BB762F" w:rsidRPr="00B11693" w:rsidRDefault="00BB762F" w:rsidP="00BB762F">
            <w:pPr>
              <w:spacing w:line="100" w:lineRule="atLeast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961" w:type="dxa"/>
          </w:tcPr>
          <w:p w14:paraId="5BC894D2" w14:textId="77777777" w:rsidR="00F61B67" w:rsidRPr="00B11693" w:rsidRDefault="00F61B67" w:rsidP="004C56F2">
            <w:pPr>
              <w:pStyle w:val="Style2"/>
              <w:widowControl/>
              <w:spacing w:line="360" w:lineRule="auto"/>
              <w:ind w:left="6"/>
              <w:rPr>
                <w:b/>
                <w:bCs/>
                <w:u w:val="single"/>
              </w:rPr>
            </w:pPr>
          </w:p>
          <w:p w14:paraId="39021E85" w14:textId="77777777" w:rsidR="00095CFF" w:rsidRPr="00B11693" w:rsidRDefault="00095CFF" w:rsidP="004C56F2">
            <w:pPr>
              <w:pStyle w:val="Style2"/>
              <w:widowControl/>
              <w:spacing w:line="360" w:lineRule="auto"/>
              <w:ind w:left="6"/>
              <w:rPr>
                <w:b/>
                <w:bCs/>
                <w:u w:val="single"/>
              </w:rPr>
            </w:pPr>
          </w:p>
          <w:p w14:paraId="2159B32E" w14:textId="77777777" w:rsidR="002339D8" w:rsidRPr="00B11693" w:rsidRDefault="002339D8" w:rsidP="002339D8">
            <w:pPr>
              <w:rPr>
                <w:lang w:eastAsia="ru-RU"/>
              </w:rPr>
            </w:pPr>
          </w:p>
          <w:p w14:paraId="093B9D8B" w14:textId="77777777" w:rsidR="002339D8" w:rsidRPr="00B11693" w:rsidRDefault="002339D8" w:rsidP="002339D8">
            <w:pPr>
              <w:rPr>
                <w:lang w:eastAsia="ru-RU"/>
              </w:rPr>
            </w:pPr>
          </w:p>
          <w:p w14:paraId="4F1788F4" w14:textId="77777777" w:rsidR="00095CFF" w:rsidRPr="00B11693" w:rsidRDefault="00095CFF" w:rsidP="002339D8">
            <w:pPr>
              <w:rPr>
                <w:lang w:eastAsia="ru-RU"/>
              </w:rPr>
            </w:pPr>
          </w:p>
        </w:tc>
      </w:tr>
    </w:tbl>
    <w:p w14:paraId="45CB5171" w14:textId="77777777" w:rsidR="007C424E" w:rsidRPr="00AA461D" w:rsidRDefault="007C424E" w:rsidP="007C424E">
      <w:pPr>
        <w:jc w:val="center"/>
        <w:outlineLvl w:val="0"/>
        <w:rPr>
          <w:sz w:val="24"/>
          <w:szCs w:val="24"/>
        </w:rPr>
      </w:pPr>
      <w:r w:rsidRPr="00AA461D">
        <w:rPr>
          <w:i/>
          <w:iCs/>
          <w:color w:val="000000"/>
          <w:sz w:val="24"/>
          <w:szCs w:val="24"/>
        </w:rPr>
        <w:t>(Заполняется в порядке, установленном для заключения Договора в Разделе VI. «Осуществление закупки и заключение договора» Документации)</w:t>
      </w:r>
    </w:p>
    <w:p w14:paraId="24002303" w14:textId="77777777" w:rsidR="007C424E" w:rsidRDefault="007C424E" w:rsidP="007C424E">
      <w:pPr>
        <w:outlineLvl w:val="0"/>
        <w:rPr>
          <w:sz w:val="24"/>
          <w:szCs w:val="24"/>
        </w:rPr>
      </w:pPr>
    </w:p>
    <w:p w14:paraId="3458668C" w14:textId="77777777" w:rsidR="00EC1D39" w:rsidRPr="00B11693" w:rsidRDefault="00EC1D39" w:rsidP="00F75BEB">
      <w:pPr>
        <w:outlineLvl w:val="0"/>
        <w:rPr>
          <w:sz w:val="24"/>
          <w:szCs w:val="24"/>
        </w:rPr>
      </w:pPr>
      <w:bookmarkStart w:id="0" w:name="_GoBack"/>
      <w:bookmarkEnd w:id="0"/>
    </w:p>
    <w:tbl>
      <w:tblPr>
        <w:tblStyle w:val="1a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5249"/>
      </w:tblGrid>
      <w:tr w:rsidR="003D0EB1" w:rsidRPr="005C10CC" w14:paraId="27BD8ECD" w14:textId="77777777" w:rsidTr="00426B6D">
        <w:tc>
          <w:tcPr>
            <w:tcW w:w="4674" w:type="dxa"/>
          </w:tcPr>
          <w:p w14:paraId="336CC5B9" w14:textId="77777777" w:rsidR="003D0EB1" w:rsidRPr="005C10CC" w:rsidRDefault="003D0EB1" w:rsidP="00426B6D">
            <w:pPr>
              <w:spacing w:before="240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  <w:r w:rsidRPr="005C10CC">
              <w:rPr>
                <w:b/>
                <w:bCs/>
                <w:sz w:val="24"/>
                <w:szCs w:val="24"/>
                <w:lang w:eastAsia="ru-RU"/>
              </w:rPr>
              <w:t>ПОДРЯДЧИК:</w:t>
            </w:r>
          </w:p>
        </w:tc>
        <w:tc>
          <w:tcPr>
            <w:tcW w:w="5249" w:type="dxa"/>
          </w:tcPr>
          <w:p w14:paraId="6EEA25EB" w14:textId="77777777" w:rsidR="003D0EB1" w:rsidRPr="005C10CC" w:rsidRDefault="003D0EB1" w:rsidP="003D0EB1">
            <w:pPr>
              <w:spacing w:before="240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  <w:r w:rsidRPr="005C10CC">
              <w:rPr>
                <w:b/>
                <w:bCs/>
                <w:sz w:val="24"/>
                <w:szCs w:val="24"/>
                <w:lang w:eastAsia="ru-RU"/>
              </w:rPr>
              <w:t>СУБПОДРЯДЧИК:</w:t>
            </w:r>
          </w:p>
        </w:tc>
      </w:tr>
      <w:tr w:rsidR="003D0EB1" w:rsidRPr="005C10CC" w14:paraId="0A043AAA" w14:textId="77777777" w:rsidTr="00426B6D">
        <w:tc>
          <w:tcPr>
            <w:tcW w:w="4674" w:type="dxa"/>
          </w:tcPr>
          <w:p w14:paraId="2E1C0DA3" w14:textId="77777777" w:rsidR="003D0EB1" w:rsidRPr="005C10CC" w:rsidRDefault="003D0EB1" w:rsidP="00426B6D">
            <w:pPr>
              <w:tabs>
                <w:tab w:val="left" w:pos="142"/>
              </w:tabs>
              <w:ind w:firstLine="0"/>
              <w:rPr>
                <w:bCs/>
                <w:sz w:val="24"/>
                <w:szCs w:val="24"/>
                <w:lang w:eastAsia="ru-RU"/>
              </w:rPr>
            </w:pPr>
            <w:r w:rsidRPr="005C10CC">
              <w:rPr>
                <w:bCs/>
                <w:sz w:val="24"/>
                <w:szCs w:val="24"/>
                <w:lang w:eastAsia="ru-RU"/>
              </w:rPr>
              <w:t>ООО «СК «Автодор»</w:t>
            </w:r>
          </w:p>
          <w:p w14:paraId="054404C7" w14:textId="77777777" w:rsidR="003D0EB1" w:rsidRPr="005C10CC" w:rsidRDefault="003D0EB1" w:rsidP="00426B6D">
            <w:pPr>
              <w:rPr>
                <w:b/>
                <w:sz w:val="24"/>
                <w:szCs w:val="24"/>
              </w:rPr>
            </w:pPr>
          </w:p>
          <w:p w14:paraId="1D78029D" w14:textId="77777777" w:rsidR="003D0EB1" w:rsidRPr="005C10CC" w:rsidRDefault="003D0EB1" w:rsidP="00426B6D">
            <w:pPr>
              <w:ind w:firstLine="0"/>
              <w:rPr>
                <w:sz w:val="24"/>
                <w:szCs w:val="24"/>
              </w:rPr>
            </w:pPr>
            <w:r w:rsidRPr="005C10CC">
              <w:rPr>
                <w:sz w:val="24"/>
                <w:szCs w:val="24"/>
              </w:rPr>
              <w:t>Генеральный директор</w:t>
            </w:r>
          </w:p>
          <w:p w14:paraId="2008FCFB" w14:textId="77777777" w:rsidR="003D0EB1" w:rsidRPr="005C10CC" w:rsidRDefault="003D0EB1" w:rsidP="00426B6D">
            <w:pPr>
              <w:ind w:firstLine="0"/>
              <w:rPr>
                <w:sz w:val="24"/>
                <w:szCs w:val="24"/>
              </w:rPr>
            </w:pPr>
          </w:p>
          <w:p w14:paraId="13DDE8A7" w14:textId="77777777" w:rsidR="003D0EB1" w:rsidRPr="005C10CC" w:rsidRDefault="003D0EB1" w:rsidP="00426B6D">
            <w:pPr>
              <w:tabs>
                <w:tab w:val="left" w:pos="142"/>
              </w:tabs>
              <w:ind w:firstLine="0"/>
              <w:rPr>
                <w:bCs/>
                <w:sz w:val="24"/>
                <w:szCs w:val="24"/>
                <w:lang w:eastAsia="ru-RU"/>
              </w:rPr>
            </w:pPr>
            <w:r w:rsidRPr="005C10CC">
              <w:rPr>
                <w:bCs/>
                <w:sz w:val="24"/>
                <w:szCs w:val="24"/>
                <w:lang w:eastAsia="ru-RU"/>
              </w:rPr>
              <w:t>___________________/</w:t>
            </w:r>
            <w:r w:rsidRPr="005C10CC">
              <w:rPr>
                <w:sz w:val="24"/>
                <w:szCs w:val="24"/>
              </w:rPr>
              <w:t>Шайдуллин Р.Ф/</w:t>
            </w:r>
          </w:p>
          <w:p w14:paraId="4332FC60" w14:textId="77777777" w:rsidR="003D0EB1" w:rsidRPr="005C10CC" w:rsidRDefault="003D0EB1" w:rsidP="00426B6D">
            <w:pPr>
              <w:tabs>
                <w:tab w:val="left" w:pos="142"/>
              </w:tabs>
              <w:ind w:firstLine="0"/>
              <w:rPr>
                <w:bCs/>
                <w:sz w:val="24"/>
                <w:szCs w:val="24"/>
                <w:lang w:eastAsia="ru-RU"/>
              </w:rPr>
            </w:pPr>
            <w:r w:rsidRPr="005C10CC">
              <w:rPr>
                <w:bCs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249" w:type="dxa"/>
          </w:tcPr>
          <w:p w14:paraId="1608C113" w14:textId="77777777" w:rsidR="003D0EB1" w:rsidRPr="005C10CC" w:rsidRDefault="003D0EB1" w:rsidP="00426B6D">
            <w:pPr>
              <w:tabs>
                <w:tab w:val="left" w:pos="142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68E3B357" w14:textId="77777777" w:rsidR="003D0EB1" w:rsidRPr="005C10CC" w:rsidRDefault="003D0EB1" w:rsidP="00426B6D">
            <w:pPr>
              <w:tabs>
                <w:tab w:val="left" w:pos="142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02640EB7" w14:textId="77777777" w:rsidR="003D0EB1" w:rsidRPr="005C10CC" w:rsidRDefault="003D0EB1" w:rsidP="00426B6D">
            <w:pPr>
              <w:tabs>
                <w:tab w:val="left" w:pos="142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53952A7E" w14:textId="77777777" w:rsidR="003D0EB1" w:rsidRPr="005C10CC" w:rsidRDefault="003D0EB1" w:rsidP="00426B6D">
            <w:pPr>
              <w:tabs>
                <w:tab w:val="left" w:pos="142"/>
              </w:tabs>
              <w:rPr>
                <w:bCs/>
                <w:sz w:val="24"/>
                <w:szCs w:val="24"/>
                <w:lang w:eastAsia="ru-RU"/>
              </w:rPr>
            </w:pPr>
          </w:p>
          <w:p w14:paraId="1C8BFD78" w14:textId="16BA841A" w:rsidR="003D0EB1" w:rsidRPr="005C10CC" w:rsidRDefault="003D0EB1" w:rsidP="00426B6D">
            <w:pPr>
              <w:tabs>
                <w:tab w:val="left" w:pos="142"/>
              </w:tabs>
              <w:ind w:firstLine="0"/>
              <w:rPr>
                <w:bCs/>
                <w:sz w:val="24"/>
                <w:szCs w:val="24"/>
                <w:lang w:eastAsia="ru-RU"/>
              </w:rPr>
            </w:pPr>
            <w:r w:rsidRPr="005C10CC">
              <w:rPr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bCs/>
                <w:sz w:val="24"/>
                <w:szCs w:val="24"/>
                <w:lang w:eastAsia="ru-RU"/>
              </w:rPr>
              <w:t>/___________/</w:t>
            </w:r>
            <w:r w:rsidRPr="005C10CC">
              <w:rPr>
                <w:bCs/>
                <w:sz w:val="24"/>
                <w:szCs w:val="24"/>
                <w:lang w:eastAsia="ru-RU"/>
              </w:rPr>
              <w:t xml:space="preserve"> </w:t>
            </w:r>
          </w:p>
          <w:p w14:paraId="418798F8" w14:textId="77777777" w:rsidR="003D0EB1" w:rsidRPr="005C10CC" w:rsidRDefault="003D0EB1" w:rsidP="00426B6D">
            <w:pPr>
              <w:tabs>
                <w:tab w:val="left" w:pos="142"/>
              </w:tabs>
              <w:ind w:firstLine="0"/>
              <w:rPr>
                <w:bCs/>
                <w:sz w:val="24"/>
                <w:szCs w:val="24"/>
                <w:lang w:eastAsia="ru-RU"/>
              </w:rPr>
            </w:pPr>
            <w:r w:rsidRPr="005C10CC">
              <w:rPr>
                <w:bCs/>
                <w:sz w:val="24"/>
                <w:szCs w:val="24"/>
                <w:lang w:eastAsia="ru-RU"/>
              </w:rPr>
              <w:t xml:space="preserve">  м.п.</w:t>
            </w:r>
          </w:p>
        </w:tc>
      </w:tr>
    </w:tbl>
    <w:p w14:paraId="40E2B81B" w14:textId="67A23FC8" w:rsidR="007E69FE" w:rsidRPr="00B11693" w:rsidRDefault="007E69FE" w:rsidP="00F75BEB">
      <w:pPr>
        <w:outlineLvl w:val="0"/>
        <w:rPr>
          <w:sz w:val="24"/>
          <w:szCs w:val="24"/>
        </w:rPr>
      </w:pPr>
    </w:p>
    <w:sectPr w:rsidR="007E69FE" w:rsidRPr="00B11693" w:rsidSect="006F7EE6">
      <w:footerReference w:type="default" r:id="rId8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D7A73F" w14:textId="77777777" w:rsidR="006F62A7" w:rsidRDefault="006F62A7" w:rsidP="008B38E4">
      <w:r>
        <w:separator/>
      </w:r>
    </w:p>
  </w:endnote>
  <w:endnote w:type="continuationSeparator" w:id="0">
    <w:p w14:paraId="7D0F4976" w14:textId="77777777" w:rsidR="006F62A7" w:rsidRDefault="006F62A7" w:rsidP="008B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9241"/>
      <w:docPartObj>
        <w:docPartGallery w:val="Page Numbers (Bottom of Page)"/>
        <w:docPartUnique/>
      </w:docPartObj>
    </w:sdtPr>
    <w:sdtEndPr/>
    <w:sdtContent>
      <w:p w14:paraId="50C1BD93" w14:textId="04C49F18" w:rsidR="00044AF0" w:rsidRDefault="00044AF0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035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3392878C" w14:textId="77777777" w:rsidR="00044AF0" w:rsidRDefault="00044AF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27BC7C" w14:textId="77777777" w:rsidR="006F62A7" w:rsidRDefault="006F62A7" w:rsidP="008B38E4">
      <w:r>
        <w:separator/>
      </w:r>
    </w:p>
  </w:footnote>
  <w:footnote w:type="continuationSeparator" w:id="0">
    <w:p w14:paraId="15A6BD47" w14:textId="77777777" w:rsidR="006F62A7" w:rsidRDefault="006F62A7" w:rsidP="008B3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3A5CC9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150904"/>
    <w:multiLevelType w:val="hybridMultilevel"/>
    <w:tmpl w:val="6E066222"/>
    <w:lvl w:ilvl="0" w:tplc="B62AE03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2F05804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6" w15:restartNumberingAfterBreak="0">
    <w:nsid w:val="05221D4C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134494"/>
    <w:multiLevelType w:val="hybridMultilevel"/>
    <w:tmpl w:val="E6F860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A10787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9E71FB"/>
    <w:multiLevelType w:val="hybridMultilevel"/>
    <w:tmpl w:val="2F4C0484"/>
    <w:lvl w:ilvl="0" w:tplc="6296A414">
      <w:start w:val="1"/>
      <w:numFmt w:val="decimal"/>
      <w:lvlText w:val="%1."/>
      <w:lvlJc w:val="left"/>
      <w:pPr>
        <w:ind w:left="6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0" w:hanging="360"/>
      </w:pPr>
    </w:lvl>
    <w:lvl w:ilvl="2" w:tplc="0419001B" w:tentative="1">
      <w:start w:val="1"/>
      <w:numFmt w:val="lowerRoman"/>
      <w:lvlText w:val="%3."/>
      <w:lvlJc w:val="right"/>
      <w:pPr>
        <w:ind w:left="2110" w:hanging="180"/>
      </w:pPr>
    </w:lvl>
    <w:lvl w:ilvl="3" w:tplc="0419000F" w:tentative="1">
      <w:start w:val="1"/>
      <w:numFmt w:val="decimal"/>
      <w:lvlText w:val="%4."/>
      <w:lvlJc w:val="left"/>
      <w:pPr>
        <w:ind w:left="2830" w:hanging="360"/>
      </w:pPr>
    </w:lvl>
    <w:lvl w:ilvl="4" w:tplc="04190019" w:tentative="1">
      <w:start w:val="1"/>
      <w:numFmt w:val="lowerLetter"/>
      <w:lvlText w:val="%5."/>
      <w:lvlJc w:val="left"/>
      <w:pPr>
        <w:ind w:left="3550" w:hanging="360"/>
      </w:pPr>
    </w:lvl>
    <w:lvl w:ilvl="5" w:tplc="0419001B" w:tentative="1">
      <w:start w:val="1"/>
      <w:numFmt w:val="lowerRoman"/>
      <w:lvlText w:val="%6."/>
      <w:lvlJc w:val="right"/>
      <w:pPr>
        <w:ind w:left="4270" w:hanging="180"/>
      </w:pPr>
    </w:lvl>
    <w:lvl w:ilvl="6" w:tplc="0419000F" w:tentative="1">
      <w:start w:val="1"/>
      <w:numFmt w:val="decimal"/>
      <w:lvlText w:val="%7."/>
      <w:lvlJc w:val="left"/>
      <w:pPr>
        <w:ind w:left="4990" w:hanging="360"/>
      </w:pPr>
    </w:lvl>
    <w:lvl w:ilvl="7" w:tplc="04190019" w:tentative="1">
      <w:start w:val="1"/>
      <w:numFmt w:val="lowerLetter"/>
      <w:lvlText w:val="%8."/>
      <w:lvlJc w:val="left"/>
      <w:pPr>
        <w:ind w:left="5710" w:hanging="360"/>
      </w:pPr>
    </w:lvl>
    <w:lvl w:ilvl="8" w:tplc="0419001B" w:tentative="1">
      <w:start w:val="1"/>
      <w:numFmt w:val="lowerRoman"/>
      <w:lvlText w:val="%9."/>
      <w:lvlJc w:val="right"/>
      <w:pPr>
        <w:ind w:left="6430" w:hanging="180"/>
      </w:pPr>
    </w:lvl>
  </w:abstractNum>
  <w:abstractNum w:abstractNumId="10" w15:restartNumberingAfterBreak="0">
    <w:nsid w:val="17DB5535"/>
    <w:multiLevelType w:val="hybridMultilevel"/>
    <w:tmpl w:val="F36C353E"/>
    <w:lvl w:ilvl="0" w:tplc="F8764C92">
      <w:start w:val="1"/>
      <w:numFmt w:val="decimal"/>
      <w:lvlText w:val="%1."/>
      <w:lvlJc w:val="left"/>
      <w:pPr>
        <w:ind w:left="567" w:hanging="207"/>
      </w:pPr>
      <w:rPr>
        <w:rFonts w:ascii="Times New Roman" w:hAnsi="Times New Roman"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B5825"/>
    <w:multiLevelType w:val="hybridMultilevel"/>
    <w:tmpl w:val="5D3A04A6"/>
    <w:lvl w:ilvl="0" w:tplc="A6E64B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D20377"/>
    <w:multiLevelType w:val="hybridMultilevel"/>
    <w:tmpl w:val="E44020B4"/>
    <w:lvl w:ilvl="0" w:tplc="69BCB0C8">
      <w:start w:val="1"/>
      <w:numFmt w:val="decimal"/>
      <w:lvlText w:val="2.%1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3" w15:restartNumberingAfterBreak="0">
    <w:nsid w:val="23647DB4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14" w15:restartNumberingAfterBreak="0">
    <w:nsid w:val="30AA1FA9"/>
    <w:multiLevelType w:val="hybridMultilevel"/>
    <w:tmpl w:val="F6D63028"/>
    <w:lvl w:ilvl="0" w:tplc="11AC5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E13050"/>
    <w:multiLevelType w:val="hybridMultilevel"/>
    <w:tmpl w:val="A112DFC2"/>
    <w:lvl w:ilvl="0" w:tplc="BD12091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 w15:restartNumberingAfterBreak="0">
    <w:nsid w:val="3AD3777B"/>
    <w:multiLevelType w:val="multilevel"/>
    <w:tmpl w:val="177C5D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003029C"/>
    <w:multiLevelType w:val="hybridMultilevel"/>
    <w:tmpl w:val="4226F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53AB3"/>
    <w:multiLevelType w:val="hybridMultilevel"/>
    <w:tmpl w:val="2B221E16"/>
    <w:lvl w:ilvl="0" w:tplc="042441F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7D15837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274B8"/>
    <w:multiLevelType w:val="hybridMultilevel"/>
    <w:tmpl w:val="FD764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CD125D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22" w15:restartNumberingAfterBreak="0">
    <w:nsid w:val="49AC1735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23" w15:restartNumberingAfterBreak="0">
    <w:nsid w:val="4DF334BB"/>
    <w:multiLevelType w:val="hybridMultilevel"/>
    <w:tmpl w:val="0A628EE0"/>
    <w:lvl w:ilvl="0" w:tplc="A448D19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4" w15:restartNumberingAfterBreak="0">
    <w:nsid w:val="545D4A94"/>
    <w:multiLevelType w:val="hybridMultilevel"/>
    <w:tmpl w:val="325C3D5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1A6E06"/>
    <w:multiLevelType w:val="hybridMultilevel"/>
    <w:tmpl w:val="F2484D2A"/>
    <w:lvl w:ilvl="0" w:tplc="C0783972">
      <w:start w:val="1"/>
      <w:numFmt w:val="decimal"/>
      <w:lvlText w:val="%1."/>
      <w:lvlJc w:val="left"/>
      <w:pPr>
        <w:ind w:left="453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257" w:hanging="360"/>
      </w:pPr>
    </w:lvl>
    <w:lvl w:ilvl="2" w:tplc="0419001B" w:tentative="1">
      <w:start w:val="1"/>
      <w:numFmt w:val="lowerRoman"/>
      <w:lvlText w:val="%3."/>
      <w:lvlJc w:val="right"/>
      <w:pPr>
        <w:ind w:left="5977" w:hanging="180"/>
      </w:pPr>
    </w:lvl>
    <w:lvl w:ilvl="3" w:tplc="0419000F" w:tentative="1">
      <w:start w:val="1"/>
      <w:numFmt w:val="decimal"/>
      <w:lvlText w:val="%4."/>
      <w:lvlJc w:val="left"/>
      <w:pPr>
        <w:ind w:left="6697" w:hanging="360"/>
      </w:pPr>
    </w:lvl>
    <w:lvl w:ilvl="4" w:tplc="04190019" w:tentative="1">
      <w:start w:val="1"/>
      <w:numFmt w:val="lowerLetter"/>
      <w:lvlText w:val="%5."/>
      <w:lvlJc w:val="left"/>
      <w:pPr>
        <w:ind w:left="7417" w:hanging="360"/>
      </w:pPr>
    </w:lvl>
    <w:lvl w:ilvl="5" w:tplc="0419001B" w:tentative="1">
      <w:start w:val="1"/>
      <w:numFmt w:val="lowerRoman"/>
      <w:lvlText w:val="%6."/>
      <w:lvlJc w:val="right"/>
      <w:pPr>
        <w:ind w:left="8137" w:hanging="180"/>
      </w:pPr>
    </w:lvl>
    <w:lvl w:ilvl="6" w:tplc="0419000F" w:tentative="1">
      <w:start w:val="1"/>
      <w:numFmt w:val="decimal"/>
      <w:lvlText w:val="%7."/>
      <w:lvlJc w:val="left"/>
      <w:pPr>
        <w:ind w:left="8857" w:hanging="360"/>
      </w:pPr>
    </w:lvl>
    <w:lvl w:ilvl="7" w:tplc="04190019" w:tentative="1">
      <w:start w:val="1"/>
      <w:numFmt w:val="lowerLetter"/>
      <w:lvlText w:val="%8."/>
      <w:lvlJc w:val="left"/>
      <w:pPr>
        <w:ind w:left="9577" w:hanging="360"/>
      </w:pPr>
    </w:lvl>
    <w:lvl w:ilvl="8" w:tplc="0419001B" w:tentative="1">
      <w:start w:val="1"/>
      <w:numFmt w:val="lowerRoman"/>
      <w:lvlText w:val="%9."/>
      <w:lvlJc w:val="right"/>
      <w:pPr>
        <w:ind w:left="10297" w:hanging="180"/>
      </w:pPr>
    </w:lvl>
  </w:abstractNum>
  <w:abstractNum w:abstractNumId="26" w15:restartNumberingAfterBreak="0">
    <w:nsid w:val="5F0458CE"/>
    <w:multiLevelType w:val="hybridMultilevel"/>
    <w:tmpl w:val="AD3C4F98"/>
    <w:lvl w:ilvl="0" w:tplc="FA121B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3F0D6A"/>
    <w:multiLevelType w:val="hybridMultilevel"/>
    <w:tmpl w:val="95F6A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D2005D"/>
    <w:multiLevelType w:val="hybridMultilevel"/>
    <w:tmpl w:val="9CF63390"/>
    <w:lvl w:ilvl="0" w:tplc="7DEEB31A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9" w15:restartNumberingAfterBreak="0">
    <w:nsid w:val="6B016063"/>
    <w:multiLevelType w:val="hybridMultilevel"/>
    <w:tmpl w:val="B8365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487D5C"/>
    <w:multiLevelType w:val="hybridMultilevel"/>
    <w:tmpl w:val="A5EC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E6EC5"/>
    <w:multiLevelType w:val="hybridMultilevel"/>
    <w:tmpl w:val="EA402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BC0E49"/>
    <w:multiLevelType w:val="hybridMultilevel"/>
    <w:tmpl w:val="B48E5F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F514EBB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34" w15:restartNumberingAfterBreak="0">
    <w:nsid w:val="75F17F35"/>
    <w:multiLevelType w:val="hybridMultilevel"/>
    <w:tmpl w:val="F2EE2BB0"/>
    <w:lvl w:ilvl="0" w:tplc="FCC4AF44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6B03F2"/>
    <w:multiLevelType w:val="hybridMultilevel"/>
    <w:tmpl w:val="968AA1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9FE598C"/>
    <w:multiLevelType w:val="hybridMultilevel"/>
    <w:tmpl w:val="ED1CD314"/>
    <w:lvl w:ilvl="0" w:tplc="5E320DB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D266057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38" w15:restartNumberingAfterBreak="0">
    <w:nsid w:val="7EB12058"/>
    <w:multiLevelType w:val="hybridMultilevel"/>
    <w:tmpl w:val="422AD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6"/>
  </w:num>
  <w:num w:numId="4">
    <w:abstractNumId w:val="16"/>
  </w:num>
  <w:num w:numId="5">
    <w:abstractNumId w:val="31"/>
  </w:num>
  <w:num w:numId="6">
    <w:abstractNumId w:val="3"/>
  </w:num>
  <w:num w:numId="7">
    <w:abstractNumId w:val="18"/>
  </w:num>
  <w:num w:numId="8">
    <w:abstractNumId w:val="26"/>
  </w:num>
  <w:num w:numId="9">
    <w:abstractNumId w:val="38"/>
  </w:num>
  <w:num w:numId="10">
    <w:abstractNumId w:val="34"/>
  </w:num>
  <w:num w:numId="11">
    <w:abstractNumId w:val="33"/>
  </w:num>
  <w:num w:numId="12">
    <w:abstractNumId w:val="22"/>
  </w:num>
  <w:num w:numId="13">
    <w:abstractNumId w:val="37"/>
  </w:num>
  <w:num w:numId="14">
    <w:abstractNumId w:val="5"/>
  </w:num>
  <w:num w:numId="15">
    <w:abstractNumId w:val="13"/>
  </w:num>
  <w:num w:numId="16">
    <w:abstractNumId w:val="21"/>
  </w:num>
  <w:num w:numId="17">
    <w:abstractNumId w:val="29"/>
  </w:num>
  <w:num w:numId="18">
    <w:abstractNumId w:val="23"/>
  </w:num>
  <w:num w:numId="19">
    <w:abstractNumId w:val="14"/>
  </w:num>
  <w:num w:numId="20">
    <w:abstractNumId w:val="15"/>
  </w:num>
  <w:num w:numId="21">
    <w:abstractNumId w:val="30"/>
  </w:num>
  <w:num w:numId="22">
    <w:abstractNumId w:val="4"/>
  </w:num>
  <w:num w:numId="23">
    <w:abstractNumId w:val="24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32"/>
  </w:num>
  <w:num w:numId="28">
    <w:abstractNumId w:val="7"/>
  </w:num>
  <w:num w:numId="29">
    <w:abstractNumId w:val="12"/>
  </w:num>
  <w:num w:numId="30">
    <w:abstractNumId w:val="25"/>
  </w:num>
  <w:num w:numId="31">
    <w:abstractNumId w:val="17"/>
  </w:num>
  <w:num w:numId="32">
    <w:abstractNumId w:val="19"/>
  </w:num>
  <w:num w:numId="33">
    <w:abstractNumId w:val="6"/>
  </w:num>
  <w:num w:numId="34">
    <w:abstractNumId w:val="8"/>
  </w:num>
  <w:num w:numId="35">
    <w:abstractNumId w:val="11"/>
  </w:num>
  <w:num w:numId="36">
    <w:abstractNumId w:val="9"/>
  </w:num>
  <w:num w:numId="37">
    <w:abstractNumId w:val="28"/>
  </w:num>
  <w:num w:numId="38">
    <w:abstractNumId w:val="20"/>
  </w:num>
  <w:num w:numId="39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EC0"/>
    <w:rsid w:val="00002732"/>
    <w:rsid w:val="00002D40"/>
    <w:rsid w:val="00003649"/>
    <w:rsid w:val="00003C1B"/>
    <w:rsid w:val="000048D4"/>
    <w:rsid w:val="00010E3C"/>
    <w:rsid w:val="00012D12"/>
    <w:rsid w:val="00013824"/>
    <w:rsid w:val="00015197"/>
    <w:rsid w:val="0001660E"/>
    <w:rsid w:val="00020F15"/>
    <w:rsid w:val="0002143D"/>
    <w:rsid w:val="000220B5"/>
    <w:rsid w:val="00025937"/>
    <w:rsid w:val="00026AA2"/>
    <w:rsid w:val="0003011B"/>
    <w:rsid w:val="000310BB"/>
    <w:rsid w:val="00031E77"/>
    <w:rsid w:val="00034745"/>
    <w:rsid w:val="00035652"/>
    <w:rsid w:val="000370E8"/>
    <w:rsid w:val="0003713A"/>
    <w:rsid w:val="00037437"/>
    <w:rsid w:val="00040345"/>
    <w:rsid w:val="00040B6C"/>
    <w:rsid w:val="00041718"/>
    <w:rsid w:val="00043E6D"/>
    <w:rsid w:val="00044545"/>
    <w:rsid w:val="00044AF0"/>
    <w:rsid w:val="000454F6"/>
    <w:rsid w:val="00047439"/>
    <w:rsid w:val="00047FC2"/>
    <w:rsid w:val="0005226B"/>
    <w:rsid w:val="0005305A"/>
    <w:rsid w:val="00054997"/>
    <w:rsid w:val="00060F50"/>
    <w:rsid w:val="000618E8"/>
    <w:rsid w:val="00062659"/>
    <w:rsid w:val="00062FD5"/>
    <w:rsid w:val="000655AD"/>
    <w:rsid w:val="0006781B"/>
    <w:rsid w:val="0007019D"/>
    <w:rsid w:val="00070231"/>
    <w:rsid w:val="0007176B"/>
    <w:rsid w:val="00072E71"/>
    <w:rsid w:val="00073323"/>
    <w:rsid w:val="00076F53"/>
    <w:rsid w:val="00082341"/>
    <w:rsid w:val="00082ED6"/>
    <w:rsid w:val="00086EB9"/>
    <w:rsid w:val="000873CA"/>
    <w:rsid w:val="00090577"/>
    <w:rsid w:val="00092767"/>
    <w:rsid w:val="00092845"/>
    <w:rsid w:val="00093B14"/>
    <w:rsid w:val="0009408A"/>
    <w:rsid w:val="00094251"/>
    <w:rsid w:val="00095088"/>
    <w:rsid w:val="00095CFF"/>
    <w:rsid w:val="000966AC"/>
    <w:rsid w:val="000A0D77"/>
    <w:rsid w:val="000A1FA6"/>
    <w:rsid w:val="000A2E23"/>
    <w:rsid w:val="000B35D4"/>
    <w:rsid w:val="000B4320"/>
    <w:rsid w:val="000B52E1"/>
    <w:rsid w:val="000B5D3E"/>
    <w:rsid w:val="000B74CB"/>
    <w:rsid w:val="000B7776"/>
    <w:rsid w:val="000C02CE"/>
    <w:rsid w:val="000C09DC"/>
    <w:rsid w:val="000C0B5A"/>
    <w:rsid w:val="000C16AB"/>
    <w:rsid w:val="000C2575"/>
    <w:rsid w:val="000C2781"/>
    <w:rsid w:val="000C2840"/>
    <w:rsid w:val="000C416A"/>
    <w:rsid w:val="000C4A72"/>
    <w:rsid w:val="000C50BC"/>
    <w:rsid w:val="000C5292"/>
    <w:rsid w:val="000C75F6"/>
    <w:rsid w:val="000D2640"/>
    <w:rsid w:val="000D4B55"/>
    <w:rsid w:val="000D5531"/>
    <w:rsid w:val="000D6183"/>
    <w:rsid w:val="000D6A12"/>
    <w:rsid w:val="000E1880"/>
    <w:rsid w:val="000E4939"/>
    <w:rsid w:val="000E5C08"/>
    <w:rsid w:val="000E5FCA"/>
    <w:rsid w:val="000F0530"/>
    <w:rsid w:val="000F301C"/>
    <w:rsid w:val="000F41B1"/>
    <w:rsid w:val="000F5B49"/>
    <w:rsid w:val="000F7768"/>
    <w:rsid w:val="00100C8E"/>
    <w:rsid w:val="00100F89"/>
    <w:rsid w:val="00105AB6"/>
    <w:rsid w:val="00111E3F"/>
    <w:rsid w:val="00113278"/>
    <w:rsid w:val="00114583"/>
    <w:rsid w:val="001149FB"/>
    <w:rsid w:val="00114EF2"/>
    <w:rsid w:val="00115654"/>
    <w:rsid w:val="00117DEC"/>
    <w:rsid w:val="00120C9C"/>
    <w:rsid w:val="00122B4A"/>
    <w:rsid w:val="00124915"/>
    <w:rsid w:val="001265D3"/>
    <w:rsid w:val="001275EF"/>
    <w:rsid w:val="001317D0"/>
    <w:rsid w:val="00131FFB"/>
    <w:rsid w:val="00133CC9"/>
    <w:rsid w:val="00137264"/>
    <w:rsid w:val="0014007A"/>
    <w:rsid w:val="00140F05"/>
    <w:rsid w:val="0014238A"/>
    <w:rsid w:val="00143738"/>
    <w:rsid w:val="00143A12"/>
    <w:rsid w:val="001448D4"/>
    <w:rsid w:val="001463C5"/>
    <w:rsid w:val="00150350"/>
    <w:rsid w:val="0015143E"/>
    <w:rsid w:val="00155E8E"/>
    <w:rsid w:val="0016006E"/>
    <w:rsid w:val="00160710"/>
    <w:rsid w:val="0016491C"/>
    <w:rsid w:val="00164FDD"/>
    <w:rsid w:val="001674AD"/>
    <w:rsid w:val="0017143C"/>
    <w:rsid w:val="00173501"/>
    <w:rsid w:val="00174876"/>
    <w:rsid w:val="00177B96"/>
    <w:rsid w:val="00181690"/>
    <w:rsid w:val="001828B8"/>
    <w:rsid w:val="00183911"/>
    <w:rsid w:val="0018629D"/>
    <w:rsid w:val="00186C54"/>
    <w:rsid w:val="00190579"/>
    <w:rsid w:val="00191032"/>
    <w:rsid w:val="00191B2C"/>
    <w:rsid w:val="00192A2C"/>
    <w:rsid w:val="001938FA"/>
    <w:rsid w:val="001940FC"/>
    <w:rsid w:val="00194314"/>
    <w:rsid w:val="001961F6"/>
    <w:rsid w:val="001962EB"/>
    <w:rsid w:val="00196705"/>
    <w:rsid w:val="001A16D6"/>
    <w:rsid w:val="001A1BD3"/>
    <w:rsid w:val="001A3E48"/>
    <w:rsid w:val="001A3EDE"/>
    <w:rsid w:val="001A443E"/>
    <w:rsid w:val="001A44E4"/>
    <w:rsid w:val="001A57B2"/>
    <w:rsid w:val="001A6652"/>
    <w:rsid w:val="001A756C"/>
    <w:rsid w:val="001B0C68"/>
    <w:rsid w:val="001B65EA"/>
    <w:rsid w:val="001C06A7"/>
    <w:rsid w:val="001C22DE"/>
    <w:rsid w:val="001C3319"/>
    <w:rsid w:val="001C3A1E"/>
    <w:rsid w:val="001C3E1E"/>
    <w:rsid w:val="001C54D7"/>
    <w:rsid w:val="001C5BAC"/>
    <w:rsid w:val="001D2360"/>
    <w:rsid w:val="001D4499"/>
    <w:rsid w:val="001D508A"/>
    <w:rsid w:val="001D76D6"/>
    <w:rsid w:val="001E296E"/>
    <w:rsid w:val="001E37CF"/>
    <w:rsid w:val="001E3E24"/>
    <w:rsid w:val="001E5EE2"/>
    <w:rsid w:val="001F0BE2"/>
    <w:rsid w:val="001F25DA"/>
    <w:rsid w:val="001F2C53"/>
    <w:rsid w:val="001F6031"/>
    <w:rsid w:val="001F6B5D"/>
    <w:rsid w:val="001F6BD6"/>
    <w:rsid w:val="001F796E"/>
    <w:rsid w:val="00201755"/>
    <w:rsid w:val="00201B17"/>
    <w:rsid w:val="00204281"/>
    <w:rsid w:val="00205656"/>
    <w:rsid w:val="00205C94"/>
    <w:rsid w:val="0020607F"/>
    <w:rsid w:val="00207C3D"/>
    <w:rsid w:val="00210151"/>
    <w:rsid w:val="00211BBD"/>
    <w:rsid w:val="002121CA"/>
    <w:rsid w:val="00212D9D"/>
    <w:rsid w:val="00221F82"/>
    <w:rsid w:val="00222A6E"/>
    <w:rsid w:val="00222F3E"/>
    <w:rsid w:val="00222FE2"/>
    <w:rsid w:val="00223BF5"/>
    <w:rsid w:val="002339D8"/>
    <w:rsid w:val="00235410"/>
    <w:rsid w:val="002411CE"/>
    <w:rsid w:val="00241A70"/>
    <w:rsid w:val="00241E00"/>
    <w:rsid w:val="00243A39"/>
    <w:rsid w:val="00246E97"/>
    <w:rsid w:val="002506C0"/>
    <w:rsid w:val="00252204"/>
    <w:rsid w:val="00252B14"/>
    <w:rsid w:val="00252D4A"/>
    <w:rsid w:val="00253539"/>
    <w:rsid w:val="00254EE6"/>
    <w:rsid w:val="0025541A"/>
    <w:rsid w:val="00255C0A"/>
    <w:rsid w:val="00256129"/>
    <w:rsid w:val="00260063"/>
    <w:rsid w:val="00260B6E"/>
    <w:rsid w:val="00262DE1"/>
    <w:rsid w:val="00265A42"/>
    <w:rsid w:val="00266812"/>
    <w:rsid w:val="00267309"/>
    <w:rsid w:val="002704F5"/>
    <w:rsid w:val="0027063D"/>
    <w:rsid w:val="002728C9"/>
    <w:rsid w:val="00273934"/>
    <w:rsid w:val="00274439"/>
    <w:rsid w:val="0027762B"/>
    <w:rsid w:val="002820A0"/>
    <w:rsid w:val="002840F3"/>
    <w:rsid w:val="00284FDC"/>
    <w:rsid w:val="00285AEA"/>
    <w:rsid w:val="00287C56"/>
    <w:rsid w:val="00290B62"/>
    <w:rsid w:val="00290D48"/>
    <w:rsid w:val="0029455E"/>
    <w:rsid w:val="0029594C"/>
    <w:rsid w:val="002960E6"/>
    <w:rsid w:val="002A102F"/>
    <w:rsid w:val="002A11AD"/>
    <w:rsid w:val="002A1355"/>
    <w:rsid w:val="002A2F79"/>
    <w:rsid w:val="002A5A66"/>
    <w:rsid w:val="002A68A2"/>
    <w:rsid w:val="002B0085"/>
    <w:rsid w:val="002B07C5"/>
    <w:rsid w:val="002B1F7D"/>
    <w:rsid w:val="002B2FF0"/>
    <w:rsid w:val="002B568E"/>
    <w:rsid w:val="002B5895"/>
    <w:rsid w:val="002B659A"/>
    <w:rsid w:val="002C1142"/>
    <w:rsid w:val="002C192F"/>
    <w:rsid w:val="002C23F7"/>
    <w:rsid w:val="002C3193"/>
    <w:rsid w:val="002C3B3D"/>
    <w:rsid w:val="002C5EF4"/>
    <w:rsid w:val="002D111D"/>
    <w:rsid w:val="002D4312"/>
    <w:rsid w:val="002D44A8"/>
    <w:rsid w:val="002D46E8"/>
    <w:rsid w:val="002D5B02"/>
    <w:rsid w:val="002D6C6E"/>
    <w:rsid w:val="002E3C83"/>
    <w:rsid w:val="002E3EB1"/>
    <w:rsid w:val="002E7F33"/>
    <w:rsid w:val="002F4BC7"/>
    <w:rsid w:val="002F4EF3"/>
    <w:rsid w:val="002F59B9"/>
    <w:rsid w:val="002F7D6E"/>
    <w:rsid w:val="003005EF"/>
    <w:rsid w:val="0030096C"/>
    <w:rsid w:val="003029A5"/>
    <w:rsid w:val="00303DEB"/>
    <w:rsid w:val="00304FA9"/>
    <w:rsid w:val="0030587E"/>
    <w:rsid w:val="00310327"/>
    <w:rsid w:val="00311019"/>
    <w:rsid w:val="00313BD2"/>
    <w:rsid w:val="00313BFD"/>
    <w:rsid w:val="003151AC"/>
    <w:rsid w:val="003173AA"/>
    <w:rsid w:val="003201EB"/>
    <w:rsid w:val="003204D4"/>
    <w:rsid w:val="00320EC2"/>
    <w:rsid w:val="003241FE"/>
    <w:rsid w:val="00324827"/>
    <w:rsid w:val="003253B1"/>
    <w:rsid w:val="003258E1"/>
    <w:rsid w:val="00325D8F"/>
    <w:rsid w:val="00331DDE"/>
    <w:rsid w:val="0033232B"/>
    <w:rsid w:val="00335732"/>
    <w:rsid w:val="00335808"/>
    <w:rsid w:val="0034121F"/>
    <w:rsid w:val="00341463"/>
    <w:rsid w:val="003440B6"/>
    <w:rsid w:val="0034418F"/>
    <w:rsid w:val="00344640"/>
    <w:rsid w:val="00345BD0"/>
    <w:rsid w:val="00346502"/>
    <w:rsid w:val="0034761B"/>
    <w:rsid w:val="0034790E"/>
    <w:rsid w:val="00350F55"/>
    <w:rsid w:val="00351A55"/>
    <w:rsid w:val="00352DA3"/>
    <w:rsid w:val="0035748F"/>
    <w:rsid w:val="0036004D"/>
    <w:rsid w:val="00360380"/>
    <w:rsid w:val="003614F9"/>
    <w:rsid w:val="003643E8"/>
    <w:rsid w:val="00364660"/>
    <w:rsid w:val="00366A88"/>
    <w:rsid w:val="00366FE5"/>
    <w:rsid w:val="00370F74"/>
    <w:rsid w:val="00371671"/>
    <w:rsid w:val="00371B44"/>
    <w:rsid w:val="00371BA4"/>
    <w:rsid w:val="003722E8"/>
    <w:rsid w:val="0037465C"/>
    <w:rsid w:val="003750A4"/>
    <w:rsid w:val="00376545"/>
    <w:rsid w:val="00377A3D"/>
    <w:rsid w:val="00380B9C"/>
    <w:rsid w:val="00381E55"/>
    <w:rsid w:val="00382468"/>
    <w:rsid w:val="00382A97"/>
    <w:rsid w:val="00382CC7"/>
    <w:rsid w:val="00383184"/>
    <w:rsid w:val="00384950"/>
    <w:rsid w:val="00384DCC"/>
    <w:rsid w:val="0038605C"/>
    <w:rsid w:val="00391045"/>
    <w:rsid w:val="00392126"/>
    <w:rsid w:val="00392EB8"/>
    <w:rsid w:val="00393399"/>
    <w:rsid w:val="00396E03"/>
    <w:rsid w:val="003A3C24"/>
    <w:rsid w:val="003A4960"/>
    <w:rsid w:val="003A5DC4"/>
    <w:rsid w:val="003B0B63"/>
    <w:rsid w:val="003B21E8"/>
    <w:rsid w:val="003B37DF"/>
    <w:rsid w:val="003B4BD1"/>
    <w:rsid w:val="003B6A37"/>
    <w:rsid w:val="003C220F"/>
    <w:rsid w:val="003C26CC"/>
    <w:rsid w:val="003C2D77"/>
    <w:rsid w:val="003C35A2"/>
    <w:rsid w:val="003C5475"/>
    <w:rsid w:val="003C7AF7"/>
    <w:rsid w:val="003D03F2"/>
    <w:rsid w:val="003D055A"/>
    <w:rsid w:val="003D0EB1"/>
    <w:rsid w:val="003D0FD6"/>
    <w:rsid w:val="003D2355"/>
    <w:rsid w:val="003D3231"/>
    <w:rsid w:val="003D3EA5"/>
    <w:rsid w:val="003D58C5"/>
    <w:rsid w:val="003D68EE"/>
    <w:rsid w:val="003D7862"/>
    <w:rsid w:val="003E0A04"/>
    <w:rsid w:val="003E2344"/>
    <w:rsid w:val="003E3DC6"/>
    <w:rsid w:val="003E41B7"/>
    <w:rsid w:val="003E48E1"/>
    <w:rsid w:val="003E5F25"/>
    <w:rsid w:val="003E62AF"/>
    <w:rsid w:val="003E683E"/>
    <w:rsid w:val="003F2716"/>
    <w:rsid w:val="003F58E3"/>
    <w:rsid w:val="003F6DD0"/>
    <w:rsid w:val="0040085E"/>
    <w:rsid w:val="00400C49"/>
    <w:rsid w:val="00401401"/>
    <w:rsid w:val="00402F8E"/>
    <w:rsid w:val="0040384D"/>
    <w:rsid w:val="00404F49"/>
    <w:rsid w:val="00405251"/>
    <w:rsid w:val="004102B3"/>
    <w:rsid w:val="004104A1"/>
    <w:rsid w:val="00413A80"/>
    <w:rsid w:val="00413BE0"/>
    <w:rsid w:val="00416AD2"/>
    <w:rsid w:val="0041744D"/>
    <w:rsid w:val="00417F24"/>
    <w:rsid w:val="00420B38"/>
    <w:rsid w:val="004223BD"/>
    <w:rsid w:val="004235B6"/>
    <w:rsid w:val="004261D6"/>
    <w:rsid w:val="0043018A"/>
    <w:rsid w:val="004335C0"/>
    <w:rsid w:val="00433A36"/>
    <w:rsid w:val="00433D83"/>
    <w:rsid w:val="0043481F"/>
    <w:rsid w:val="00434DC8"/>
    <w:rsid w:val="00435543"/>
    <w:rsid w:val="00437952"/>
    <w:rsid w:val="00440AA4"/>
    <w:rsid w:val="00440BB7"/>
    <w:rsid w:val="00440F5F"/>
    <w:rsid w:val="004410FD"/>
    <w:rsid w:val="004411D4"/>
    <w:rsid w:val="004415A1"/>
    <w:rsid w:val="004416FC"/>
    <w:rsid w:val="004428DD"/>
    <w:rsid w:val="00442DE2"/>
    <w:rsid w:val="0044588B"/>
    <w:rsid w:val="00447C50"/>
    <w:rsid w:val="004509DA"/>
    <w:rsid w:val="00450D66"/>
    <w:rsid w:val="004511D5"/>
    <w:rsid w:val="00451EB6"/>
    <w:rsid w:val="00452C50"/>
    <w:rsid w:val="004545B4"/>
    <w:rsid w:val="0045507D"/>
    <w:rsid w:val="00461D92"/>
    <w:rsid w:val="00463462"/>
    <w:rsid w:val="004637A9"/>
    <w:rsid w:val="004637F4"/>
    <w:rsid w:val="00463D83"/>
    <w:rsid w:val="004704D3"/>
    <w:rsid w:val="0047258B"/>
    <w:rsid w:val="00473F18"/>
    <w:rsid w:val="0047521C"/>
    <w:rsid w:val="004759FE"/>
    <w:rsid w:val="0047626C"/>
    <w:rsid w:val="00477911"/>
    <w:rsid w:val="00482BB0"/>
    <w:rsid w:val="00483444"/>
    <w:rsid w:val="00485F1D"/>
    <w:rsid w:val="0048656E"/>
    <w:rsid w:val="00490960"/>
    <w:rsid w:val="004909EF"/>
    <w:rsid w:val="00491EA3"/>
    <w:rsid w:val="0049254E"/>
    <w:rsid w:val="00494E04"/>
    <w:rsid w:val="00495215"/>
    <w:rsid w:val="004A3E92"/>
    <w:rsid w:val="004A49A6"/>
    <w:rsid w:val="004A618D"/>
    <w:rsid w:val="004A6A70"/>
    <w:rsid w:val="004A6C0F"/>
    <w:rsid w:val="004B19A9"/>
    <w:rsid w:val="004B20A8"/>
    <w:rsid w:val="004B21FB"/>
    <w:rsid w:val="004B2F45"/>
    <w:rsid w:val="004B4595"/>
    <w:rsid w:val="004B4816"/>
    <w:rsid w:val="004B5766"/>
    <w:rsid w:val="004B7145"/>
    <w:rsid w:val="004B72D7"/>
    <w:rsid w:val="004B7C0E"/>
    <w:rsid w:val="004C245F"/>
    <w:rsid w:val="004C35F7"/>
    <w:rsid w:val="004C56F2"/>
    <w:rsid w:val="004C5B44"/>
    <w:rsid w:val="004C5BB7"/>
    <w:rsid w:val="004C695A"/>
    <w:rsid w:val="004C6E58"/>
    <w:rsid w:val="004C773A"/>
    <w:rsid w:val="004D0BAB"/>
    <w:rsid w:val="004D236C"/>
    <w:rsid w:val="004D3D3A"/>
    <w:rsid w:val="004D5A29"/>
    <w:rsid w:val="004D5B34"/>
    <w:rsid w:val="004D6F0E"/>
    <w:rsid w:val="004D7139"/>
    <w:rsid w:val="004E023D"/>
    <w:rsid w:val="004E1ED7"/>
    <w:rsid w:val="004E2569"/>
    <w:rsid w:val="004E450A"/>
    <w:rsid w:val="004E50B1"/>
    <w:rsid w:val="004E5FFF"/>
    <w:rsid w:val="004E7260"/>
    <w:rsid w:val="004E76F5"/>
    <w:rsid w:val="004E7E3F"/>
    <w:rsid w:val="004F04CB"/>
    <w:rsid w:val="004F14AE"/>
    <w:rsid w:val="004F2F2B"/>
    <w:rsid w:val="004F40CC"/>
    <w:rsid w:val="004F4168"/>
    <w:rsid w:val="004F6C50"/>
    <w:rsid w:val="004F6D02"/>
    <w:rsid w:val="00500C70"/>
    <w:rsid w:val="00501194"/>
    <w:rsid w:val="00503B3C"/>
    <w:rsid w:val="00504873"/>
    <w:rsid w:val="00511C6A"/>
    <w:rsid w:val="0051250C"/>
    <w:rsid w:val="00513028"/>
    <w:rsid w:val="005130C0"/>
    <w:rsid w:val="0051450E"/>
    <w:rsid w:val="00514625"/>
    <w:rsid w:val="00514DD2"/>
    <w:rsid w:val="00515682"/>
    <w:rsid w:val="00515B14"/>
    <w:rsid w:val="00515D30"/>
    <w:rsid w:val="005164F7"/>
    <w:rsid w:val="00520169"/>
    <w:rsid w:val="00521811"/>
    <w:rsid w:val="00521EDD"/>
    <w:rsid w:val="0052328C"/>
    <w:rsid w:val="005254DA"/>
    <w:rsid w:val="00526EEB"/>
    <w:rsid w:val="00531D6D"/>
    <w:rsid w:val="00531D72"/>
    <w:rsid w:val="00533D82"/>
    <w:rsid w:val="00534D35"/>
    <w:rsid w:val="00535BF7"/>
    <w:rsid w:val="00536BB1"/>
    <w:rsid w:val="0053781D"/>
    <w:rsid w:val="00540247"/>
    <w:rsid w:val="00543176"/>
    <w:rsid w:val="005432CE"/>
    <w:rsid w:val="005436C8"/>
    <w:rsid w:val="00543950"/>
    <w:rsid w:val="00543BA0"/>
    <w:rsid w:val="0054586B"/>
    <w:rsid w:val="0054744F"/>
    <w:rsid w:val="00547A52"/>
    <w:rsid w:val="0055038D"/>
    <w:rsid w:val="005548E9"/>
    <w:rsid w:val="005567F4"/>
    <w:rsid w:val="00561245"/>
    <w:rsid w:val="00561578"/>
    <w:rsid w:val="0056169E"/>
    <w:rsid w:val="00561874"/>
    <w:rsid w:val="00565C14"/>
    <w:rsid w:val="005665AF"/>
    <w:rsid w:val="00566DD0"/>
    <w:rsid w:val="00567456"/>
    <w:rsid w:val="00570963"/>
    <w:rsid w:val="00572FC8"/>
    <w:rsid w:val="00574270"/>
    <w:rsid w:val="00574999"/>
    <w:rsid w:val="00574C3F"/>
    <w:rsid w:val="00574E5C"/>
    <w:rsid w:val="005773C9"/>
    <w:rsid w:val="00577F4B"/>
    <w:rsid w:val="0058170C"/>
    <w:rsid w:val="005830CF"/>
    <w:rsid w:val="00583AB8"/>
    <w:rsid w:val="00583D1A"/>
    <w:rsid w:val="005845A9"/>
    <w:rsid w:val="005876CF"/>
    <w:rsid w:val="00592632"/>
    <w:rsid w:val="005940D3"/>
    <w:rsid w:val="00594825"/>
    <w:rsid w:val="00597D9B"/>
    <w:rsid w:val="005A57EF"/>
    <w:rsid w:val="005A708E"/>
    <w:rsid w:val="005B1DE9"/>
    <w:rsid w:val="005C147E"/>
    <w:rsid w:val="005C307C"/>
    <w:rsid w:val="005C3663"/>
    <w:rsid w:val="005C3ED2"/>
    <w:rsid w:val="005C4240"/>
    <w:rsid w:val="005C4436"/>
    <w:rsid w:val="005D3D0F"/>
    <w:rsid w:val="005D65E5"/>
    <w:rsid w:val="005D71E5"/>
    <w:rsid w:val="005E12D6"/>
    <w:rsid w:val="005E14FB"/>
    <w:rsid w:val="005E19C0"/>
    <w:rsid w:val="005E2077"/>
    <w:rsid w:val="005E2BA7"/>
    <w:rsid w:val="005E3268"/>
    <w:rsid w:val="005E44FA"/>
    <w:rsid w:val="005E4997"/>
    <w:rsid w:val="005E4F9C"/>
    <w:rsid w:val="005E6846"/>
    <w:rsid w:val="005E7BD4"/>
    <w:rsid w:val="005F0F2D"/>
    <w:rsid w:val="005F168D"/>
    <w:rsid w:val="005F2485"/>
    <w:rsid w:val="005F2820"/>
    <w:rsid w:val="005F301D"/>
    <w:rsid w:val="005F338F"/>
    <w:rsid w:val="005F37D0"/>
    <w:rsid w:val="005F40F7"/>
    <w:rsid w:val="005F699C"/>
    <w:rsid w:val="00601440"/>
    <w:rsid w:val="006017BD"/>
    <w:rsid w:val="00603471"/>
    <w:rsid w:val="00604914"/>
    <w:rsid w:val="00615A6E"/>
    <w:rsid w:val="006176A5"/>
    <w:rsid w:val="006216B0"/>
    <w:rsid w:val="00622ECD"/>
    <w:rsid w:val="00624404"/>
    <w:rsid w:val="00624E15"/>
    <w:rsid w:val="0062771A"/>
    <w:rsid w:val="00630ADB"/>
    <w:rsid w:val="00635FB0"/>
    <w:rsid w:val="00636101"/>
    <w:rsid w:val="00636381"/>
    <w:rsid w:val="00640B5E"/>
    <w:rsid w:val="006431C8"/>
    <w:rsid w:val="00643AF6"/>
    <w:rsid w:val="006459EF"/>
    <w:rsid w:val="00646663"/>
    <w:rsid w:val="0065366E"/>
    <w:rsid w:val="00660B48"/>
    <w:rsid w:val="00662E12"/>
    <w:rsid w:val="0066432C"/>
    <w:rsid w:val="00664F64"/>
    <w:rsid w:val="006666EC"/>
    <w:rsid w:val="00666AC9"/>
    <w:rsid w:val="00666E73"/>
    <w:rsid w:val="00672254"/>
    <w:rsid w:val="00673FA3"/>
    <w:rsid w:val="006763A6"/>
    <w:rsid w:val="00677BD7"/>
    <w:rsid w:val="0068511F"/>
    <w:rsid w:val="00687B9D"/>
    <w:rsid w:val="00690637"/>
    <w:rsid w:val="006906A1"/>
    <w:rsid w:val="00691394"/>
    <w:rsid w:val="006927B8"/>
    <w:rsid w:val="006951BF"/>
    <w:rsid w:val="006A0025"/>
    <w:rsid w:val="006A198E"/>
    <w:rsid w:val="006A3633"/>
    <w:rsid w:val="006A4AEF"/>
    <w:rsid w:val="006A767B"/>
    <w:rsid w:val="006B3812"/>
    <w:rsid w:val="006B3BC1"/>
    <w:rsid w:val="006B46A9"/>
    <w:rsid w:val="006B7016"/>
    <w:rsid w:val="006B7588"/>
    <w:rsid w:val="006C01EF"/>
    <w:rsid w:val="006C0EAA"/>
    <w:rsid w:val="006C15A9"/>
    <w:rsid w:val="006C15B7"/>
    <w:rsid w:val="006C1A6E"/>
    <w:rsid w:val="006C1BAD"/>
    <w:rsid w:val="006C3237"/>
    <w:rsid w:val="006C63D6"/>
    <w:rsid w:val="006C6410"/>
    <w:rsid w:val="006C6EBB"/>
    <w:rsid w:val="006C71F8"/>
    <w:rsid w:val="006C77F0"/>
    <w:rsid w:val="006D0926"/>
    <w:rsid w:val="006D0C27"/>
    <w:rsid w:val="006D15E8"/>
    <w:rsid w:val="006D2762"/>
    <w:rsid w:val="006D3D9C"/>
    <w:rsid w:val="006D4A55"/>
    <w:rsid w:val="006D5156"/>
    <w:rsid w:val="006E0DC7"/>
    <w:rsid w:val="006E3088"/>
    <w:rsid w:val="006E4021"/>
    <w:rsid w:val="006E5E41"/>
    <w:rsid w:val="006E5F62"/>
    <w:rsid w:val="006E63B2"/>
    <w:rsid w:val="006F0D09"/>
    <w:rsid w:val="006F1049"/>
    <w:rsid w:val="006F1856"/>
    <w:rsid w:val="006F4710"/>
    <w:rsid w:val="006F62A7"/>
    <w:rsid w:val="006F7EE6"/>
    <w:rsid w:val="00700656"/>
    <w:rsid w:val="00702D94"/>
    <w:rsid w:val="0070420B"/>
    <w:rsid w:val="0070568A"/>
    <w:rsid w:val="007065EE"/>
    <w:rsid w:val="00706894"/>
    <w:rsid w:val="00706A5C"/>
    <w:rsid w:val="00707DAF"/>
    <w:rsid w:val="007103B7"/>
    <w:rsid w:val="007149C3"/>
    <w:rsid w:val="007156FA"/>
    <w:rsid w:val="007161E2"/>
    <w:rsid w:val="00716501"/>
    <w:rsid w:val="0071714A"/>
    <w:rsid w:val="007213D3"/>
    <w:rsid w:val="00723429"/>
    <w:rsid w:val="00723AC1"/>
    <w:rsid w:val="00723C4F"/>
    <w:rsid w:val="007247C6"/>
    <w:rsid w:val="00724C04"/>
    <w:rsid w:val="007258CC"/>
    <w:rsid w:val="00726029"/>
    <w:rsid w:val="007264C6"/>
    <w:rsid w:val="00730C6C"/>
    <w:rsid w:val="007351E2"/>
    <w:rsid w:val="007357CF"/>
    <w:rsid w:val="007368B6"/>
    <w:rsid w:val="00740DB9"/>
    <w:rsid w:val="0074571C"/>
    <w:rsid w:val="00745CD5"/>
    <w:rsid w:val="00745F37"/>
    <w:rsid w:val="00746A75"/>
    <w:rsid w:val="00747072"/>
    <w:rsid w:val="007472D0"/>
    <w:rsid w:val="007472FB"/>
    <w:rsid w:val="0074767A"/>
    <w:rsid w:val="00747F33"/>
    <w:rsid w:val="0075014F"/>
    <w:rsid w:val="00750A35"/>
    <w:rsid w:val="007513DA"/>
    <w:rsid w:val="00751B1C"/>
    <w:rsid w:val="00752E28"/>
    <w:rsid w:val="00755D03"/>
    <w:rsid w:val="0075632F"/>
    <w:rsid w:val="00756C1A"/>
    <w:rsid w:val="0075747C"/>
    <w:rsid w:val="00757B74"/>
    <w:rsid w:val="00757C7F"/>
    <w:rsid w:val="00760614"/>
    <w:rsid w:val="0076289F"/>
    <w:rsid w:val="007637C6"/>
    <w:rsid w:val="0076383A"/>
    <w:rsid w:val="00766137"/>
    <w:rsid w:val="00770CD5"/>
    <w:rsid w:val="007736A2"/>
    <w:rsid w:val="00773FB3"/>
    <w:rsid w:val="007750D6"/>
    <w:rsid w:val="007759D8"/>
    <w:rsid w:val="00777A81"/>
    <w:rsid w:val="00777CF8"/>
    <w:rsid w:val="00781566"/>
    <w:rsid w:val="00781D68"/>
    <w:rsid w:val="00784B02"/>
    <w:rsid w:val="00787EC0"/>
    <w:rsid w:val="00790FDE"/>
    <w:rsid w:val="007917AD"/>
    <w:rsid w:val="00794969"/>
    <w:rsid w:val="00795593"/>
    <w:rsid w:val="0079697B"/>
    <w:rsid w:val="00796F0F"/>
    <w:rsid w:val="00797047"/>
    <w:rsid w:val="007A3F35"/>
    <w:rsid w:val="007A50C5"/>
    <w:rsid w:val="007A67C1"/>
    <w:rsid w:val="007A7896"/>
    <w:rsid w:val="007B02B1"/>
    <w:rsid w:val="007B339E"/>
    <w:rsid w:val="007B5DAA"/>
    <w:rsid w:val="007B6285"/>
    <w:rsid w:val="007C00B4"/>
    <w:rsid w:val="007C339E"/>
    <w:rsid w:val="007C3FA0"/>
    <w:rsid w:val="007C424E"/>
    <w:rsid w:val="007D0901"/>
    <w:rsid w:val="007D2886"/>
    <w:rsid w:val="007D2DAF"/>
    <w:rsid w:val="007D599B"/>
    <w:rsid w:val="007D7602"/>
    <w:rsid w:val="007E0895"/>
    <w:rsid w:val="007E19EF"/>
    <w:rsid w:val="007E21A4"/>
    <w:rsid w:val="007E38E0"/>
    <w:rsid w:val="007E391D"/>
    <w:rsid w:val="007E4DE4"/>
    <w:rsid w:val="007E5259"/>
    <w:rsid w:val="007E5B5C"/>
    <w:rsid w:val="007E6363"/>
    <w:rsid w:val="007E69FE"/>
    <w:rsid w:val="007F01EB"/>
    <w:rsid w:val="007F0DE0"/>
    <w:rsid w:val="007F138D"/>
    <w:rsid w:val="007F2B17"/>
    <w:rsid w:val="007F37D8"/>
    <w:rsid w:val="007F3DD4"/>
    <w:rsid w:val="007F5EE9"/>
    <w:rsid w:val="007F6431"/>
    <w:rsid w:val="007F70D6"/>
    <w:rsid w:val="00802BB2"/>
    <w:rsid w:val="008037CD"/>
    <w:rsid w:val="00806DEE"/>
    <w:rsid w:val="0080784F"/>
    <w:rsid w:val="00810AF1"/>
    <w:rsid w:val="008120E3"/>
    <w:rsid w:val="00812D72"/>
    <w:rsid w:val="00816E6D"/>
    <w:rsid w:val="00817E5B"/>
    <w:rsid w:val="00820F0A"/>
    <w:rsid w:val="00822640"/>
    <w:rsid w:val="00822DA8"/>
    <w:rsid w:val="008271AA"/>
    <w:rsid w:val="00827D3D"/>
    <w:rsid w:val="00830468"/>
    <w:rsid w:val="00830963"/>
    <w:rsid w:val="00831378"/>
    <w:rsid w:val="008354A2"/>
    <w:rsid w:val="0083631B"/>
    <w:rsid w:val="00840520"/>
    <w:rsid w:val="008410DF"/>
    <w:rsid w:val="00841D7A"/>
    <w:rsid w:val="00842C0B"/>
    <w:rsid w:val="00844953"/>
    <w:rsid w:val="008466D3"/>
    <w:rsid w:val="00846C9C"/>
    <w:rsid w:val="00846D19"/>
    <w:rsid w:val="0084738A"/>
    <w:rsid w:val="008476B0"/>
    <w:rsid w:val="00850421"/>
    <w:rsid w:val="00850471"/>
    <w:rsid w:val="008530DE"/>
    <w:rsid w:val="0085329D"/>
    <w:rsid w:val="00853549"/>
    <w:rsid w:val="00853C3A"/>
    <w:rsid w:val="00854D7B"/>
    <w:rsid w:val="00854DBA"/>
    <w:rsid w:val="00856F76"/>
    <w:rsid w:val="00857100"/>
    <w:rsid w:val="00857CBE"/>
    <w:rsid w:val="00857F0F"/>
    <w:rsid w:val="00861C3F"/>
    <w:rsid w:val="00862278"/>
    <w:rsid w:val="00862A62"/>
    <w:rsid w:val="00864AE9"/>
    <w:rsid w:val="008706AA"/>
    <w:rsid w:val="008731FB"/>
    <w:rsid w:val="00873925"/>
    <w:rsid w:val="00873B27"/>
    <w:rsid w:val="00877431"/>
    <w:rsid w:val="00881C10"/>
    <w:rsid w:val="00881F04"/>
    <w:rsid w:val="008839B4"/>
    <w:rsid w:val="00884F50"/>
    <w:rsid w:val="00886D86"/>
    <w:rsid w:val="00887222"/>
    <w:rsid w:val="0089067F"/>
    <w:rsid w:val="008925C5"/>
    <w:rsid w:val="0089460E"/>
    <w:rsid w:val="00894F9F"/>
    <w:rsid w:val="00895086"/>
    <w:rsid w:val="00895262"/>
    <w:rsid w:val="00895B67"/>
    <w:rsid w:val="008A060C"/>
    <w:rsid w:val="008A282D"/>
    <w:rsid w:val="008A2D0B"/>
    <w:rsid w:val="008A33C2"/>
    <w:rsid w:val="008A468F"/>
    <w:rsid w:val="008A5408"/>
    <w:rsid w:val="008A5F42"/>
    <w:rsid w:val="008A7585"/>
    <w:rsid w:val="008A77CA"/>
    <w:rsid w:val="008B0DBA"/>
    <w:rsid w:val="008B0E2D"/>
    <w:rsid w:val="008B21EE"/>
    <w:rsid w:val="008B38E4"/>
    <w:rsid w:val="008B38F8"/>
    <w:rsid w:val="008B6480"/>
    <w:rsid w:val="008B66F0"/>
    <w:rsid w:val="008C0240"/>
    <w:rsid w:val="008C16BD"/>
    <w:rsid w:val="008C25A4"/>
    <w:rsid w:val="008C2DF8"/>
    <w:rsid w:val="008C3145"/>
    <w:rsid w:val="008C3594"/>
    <w:rsid w:val="008C3836"/>
    <w:rsid w:val="008C3C8C"/>
    <w:rsid w:val="008C472A"/>
    <w:rsid w:val="008C491C"/>
    <w:rsid w:val="008C558E"/>
    <w:rsid w:val="008D054C"/>
    <w:rsid w:val="008D203C"/>
    <w:rsid w:val="008D2937"/>
    <w:rsid w:val="008E176C"/>
    <w:rsid w:val="008E29FE"/>
    <w:rsid w:val="008E31EA"/>
    <w:rsid w:val="008E5A8E"/>
    <w:rsid w:val="008E704C"/>
    <w:rsid w:val="008F0759"/>
    <w:rsid w:val="008F147B"/>
    <w:rsid w:val="008F1871"/>
    <w:rsid w:val="008F2041"/>
    <w:rsid w:val="008F2B0C"/>
    <w:rsid w:val="008F2DA7"/>
    <w:rsid w:val="008F39D3"/>
    <w:rsid w:val="008F4B48"/>
    <w:rsid w:val="008F4D2C"/>
    <w:rsid w:val="008F630C"/>
    <w:rsid w:val="008F643F"/>
    <w:rsid w:val="0090086D"/>
    <w:rsid w:val="00900E5F"/>
    <w:rsid w:val="00906029"/>
    <w:rsid w:val="00906924"/>
    <w:rsid w:val="00906BE5"/>
    <w:rsid w:val="00910377"/>
    <w:rsid w:val="00911528"/>
    <w:rsid w:val="00911866"/>
    <w:rsid w:val="00913D02"/>
    <w:rsid w:val="009152F7"/>
    <w:rsid w:val="009160E5"/>
    <w:rsid w:val="00920D21"/>
    <w:rsid w:val="0092164D"/>
    <w:rsid w:val="009274BB"/>
    <w:rsid w:val="00930B91"/>
    <w:rsid w:val="00930BBD"/>
    <w:rsid w:val="009311D2"/>
    <w:rsid w:val="00937137"/>
    <w:rsid w:val="009417F9"/>
    <w:rsid w:val="00943431"/>
    <w:rsid w:val="00943A5D"/>
    <w:rsid w:val="00945F32"/>
    <w:rsid w:val="0094678C"/>
    <w:rsid w:val="0094746C"/>
    <w:rsid w:val="00947530"/>
    <w:rsid w:val="00947C49"/>
    <w:rsid w:val="00947E04"/>
    <w:rsid w:val="009535A9"/>
    <w:rsid w:val="00953EA3"/>
    <w:rsid w:val="00954ADE"/>
    <w:rsid w:val="00956A94"/>
    <w:rsid w:val="00956B8A"/>
    <w:rsid w:val="00957067"/>
    <w:rsid w:val="0096012F"/>
    <w:rsid w:val="00960721"/>
    <w:rsid w:val="009612B8"/>
    <w:rsid w:val="009658C7"/>
    <w:rsid w:val="009672E2"/>
    <w:rsid w:val="00972495"/>
    <w:rsid w:val="00972842"/>
    <w:rsid w:val="00972FDF"/>
    <w:rsid w:val="00973B60"/>
    <w:rsid w:val="009748FE"/>
    <w:rsid w:val="00975480"/>
    <w:rsid w:val="00976FA2"/>
    <w:rsid w:val="00977E2B"/>
    <w:rsid w:val="00981747"/>
    <w:rsid w:val="00982FDA"/>
    <w:rsid w:val="00985C3A"/>
    <w:rsid w:val="00986B20"/>
    <w:rsid w:val="00987B7F"/>
    <w:rsid w:val="00991823"/>
    <w:rsid w:val="00992518"/>
    <w:rsid w:val="009968DF"/>
    <w:rsid w:val="009973DC"/>
    <w:rsid w:val="0099754D"/>
    <w:rsid w:val="009A0150"/>
    <w:rsid w:val="009A197C"/>
    <w:rsid w:val="009A206D"/>
    <w:rsid w:val="009A7E2F"/>
    <w:rsid w:val="009B07C1"/>
    <w:rsid w:val="009B0C23"/>
    <w:rsid w:val="009B372A"/>
    <w:rsid w:val="009B4084"/>
    <w:rsid w:val="009B4876"/>
    <w:rsid w:val="009B6DE4"/>
    <w:rsid w:val="009C0B09"/>
    <w:rsid w:val="009C0D5E"/>
    <w:rsid w:val="009C219F"/>
    <w:rsid w:val="009C2346"/>
    <w:rsid w:val="009C3544"/>
    <w:rsid w:val="009C6396"/>
    <w:rsid w:val="009C6842"/>
    <w:rsid w:val="009C7668"/>
    <w:rsid w:val="009D21C7"/>
    <w:rsid w:val="009D23C0"/>
    <w:rsid w:val="009D28E0"/>
    <w:rsid w:val="009D3B50"/>
    <w:rsid w:val="009D5159"/>
    <w:rsid w:val="009D67B5"/>
    <w:rsid w:val="009E0D82"/>
    <w:rsid w:val="009E42CB"/>
    <w:rsid w:val="009E7254"/>
    <w:rsid w:val="009F1193"/>
    <w:rsid w:val="009F2651"/>
    <w:rsid w:val="009F5AC2"/>
    <w:rsid w:val="00A04372"/>
    <w:rsid w:val="00A05083"/>
    <w:rsid w:val="00A058D1"/>
    <w:rsid w:val="00A07AAF"/>
    <w:rsid w:val="00A10073"/>
    <w:rsid w:val="00A12553"/>
    <w:rsid w:val="00A135B0"/>
    <w:rsid w:val="00A148CB"/>
    <w:rsid w:val="00A14C8E"/>
    <w:rsid w:val="00A16D4A"/>
    <w:rsid w:val="00A2103C"/>
    <w:rsid w:val="00A2201F"/>
    <w:rsid w:val="00A2489E"/>
    <w:rsid w:val="00A248EA"/>
    <w:rsid w:val="00A318F8"/>
    <w:rsid w:val="00A3235A"/>
    <w:rsid w:val="00A3440C"/>
    <w:rsid w:val="00A3726C"/>
    <w:rsid w:val="00A412FE"/>
    <w:rsid w:val="00A413F0"/>
    <w:rsid w:val="00A41598"/>
    <w:rsid w:val="00A43DCE"/>
    <w:rsid w:val="00A4570E"/>
    <w:rsid w:val="00A46239"/>
    <w:rsid w:val="00A4784D"/>
    <w:rsid w:val="00A52F4F"/>
    <w:rsid w:val="00A53538"/>
    <w:rsid w:val="00A54F3C"/>
    <w:rsid w:val="00A57843"/>
    <w:rsid w:val="00A61CBE"/>
    <w:rsid w:val="00A6302E"/>
    <w:rsid w:val="00A6375B"/>
    <w:rsid w:val="00A63811"/>
    <w:rsid w:val="00A65667"/>
    <w:rsid w:val="00A66F3B"/>
    <w:rsid w:val="00A6731C"/>
    <w:rsid w:val="00A70272"/>
    <w:rsid w:val="00A71195"/>
    <w:rsid w:val="00A72AE4"/>
    <w:rsid w:val="00A72CA6"/>
    <w:rsid w:val="00A814B1"/>
    <w:rsid w:val="00A820BB"/>
    <w:rsid w:val="00A83125"/>
    <w:rsid w:val="00A8343F"/>
    <w:rsid w:val="00A842BF"/>
    <w:rsid w:val="00A843E7"/>
    <w:rsid w:val="00A84A83"/>
    <w:rsid w:val="00A851E7"/>
    <w:rsid w:val="00A93DBA"/>
    <w:rsid w:val="00A94AEB"/>
    <w:rsid w:val="00A967F0"/>
    <w:rsid w:val="00AA5209"/>
    <w:rsid w:val="00AA5B38"/>
    <w:rsid w:val="00AA5EE0"/>
    <w:rsid w:val="00AA6C0A"/>
    <w:rsid w:val="00AB06E9"/>
    <w:rsid w:val="00AB23FA"/>
    <w:rsid w:val="00AB3F2E"/>
    <w:rsid w:val="00AB41AD"/>
    <w:rsid w:val="00AB45E1"/>
    <w:rsid w:val="00AB5615"/>
    <w:rsid w:val="00AB7811"/>
    <w:rsid w:val="00AC0A3D"/>
    <w:rsid w:val="00AC21D0"/>
    <w:rsid w:val="00AC2B95"/>
    <w:rsid w:val="00AC53EE"/>
    <w:rsid w:val="00AC5FE0"/>
    <w:rsid w:val="00AD0B27"/>
    <w:rsid w:val="00AD0BB7"/>
    <w:rsid w:val="00AD7271"/>
    <w:rsid w:val="00AE0052"/>
    <w:rsid w:val="00AE2089"/>
    <w:rsid w:val="00AE5936"/>
    <w:rsid w:val="00AE6992"/>
    <w:rsid w:val="00AF3D5A"/>
    <w:rsid w:val="00AF5590"/>
    <w:rsid w:val="00AF6151"/>
    <w:rsid w:val="00B004E7"/>
    <w:rsid w:val="00B0204D"/>
    <w:rsid w:val="00B02FA7"/>
    <w:rsid w:val="00B0384D"/>
    <w:rsid w:val="00B049E1"/>
    <w:rsid w:val="00B110D3"/>
    <w:rsid w:val="00B11309"/>
    <w:rsid w:val="00B11693"/>
    <w:rsid w:val="00B12D0A"/>
    <w:rsid w:val="00B136D3"/>
    <w:rsid w:val="00B13886"/>
    <w:rsid w:val="00B14653"/>
    <w:rsid w:val="00B20204"/>
    <w:rsid w:val="00B2291A"/>
    <w:rsid w:val="00B22B5F"/>
    <w:rsid w:val="00B24702"/>
    <w:rsid w:val="00B27860"/>
    <w:rsid w:val="00B27DD0"/>
    <w:rsid w:val="00B30935"/>
    <w:rsid w:val="00B32E36"/>
    <w:rsid w:val="00B3360F"/>
    <w:rsid w:val="00B35766"/>
    <w:rsid w:val="00B364D6"/>
    <w:rsid w:val="00B37CD2"/>
    <w:rsid w:val="00B4065D"/>
    <w:rsid w:val="00B40C62"/>
    <w:rsid w:val="00B4105D"/>
    <w:rsid w:val="00B41567"/>
    <w:rsid w:val="00B423FF"/>
    <w:rsid w:val="00B45653"/>
    <w:rsid w:val="00B456D2"/>
    <w:rsid w:val="00B4652E"/>
    <w:rsid w:val="00B47366"/>
    <w:rsid w:val="00B5090D"/>
    <w:rsid w:val="00B52472"/>
    <w:rsid w:val="00B52B91"/>
    <w:rsid w:val="00B54694"/>
    <w:rsid w:val="00B55366"/>
    <w:rsid w:val="00B607C1"/>
    <w:rsid w:val="00B61F19"/>
    <w:rsid w:val="00B64A7F"/>
    <w:rsid w:val="00B64EAA"/>
    <w:rsid w:val="00B651A2"/>
    <w:rsid w:val="00B6643D"/>
    <w:rsid w:val="00B706CB"/>
    <w:rsid w:val="00B713D6"/>
    <w:rsid w:val="00B72A66"/>
    <w:rsid w:val="00B733F4"/>
    <w:rsid w:val="00B74287"/>
    <w:rsid w:val="00B7565D"/>
    <w:rsid w:val="00B76532"/>
    <w:rsid w:val="00B8094B"/>
    <w:rsid w:val="00B823C1"/>
    <w:rsid w:val="00B824E1"/>
    <w:rsid w:val="00B83EE6"/>
    <w:rsid w:val="00B91F5E"/>
    <w:rsid w:val="00B92499"/>
    <w:rsid w:val="00B92D16"/>
    <w:rsid w:val="00B934F6"/>
    <w:rsid w:val="00B94B70"/>
    <w:rsid w:val="00B9626A"/>
    <w:rsid w:val="00B962CE"/>
    <w:rsid w:val="00B96C9B"/>
    <w:rsid w:val="00B96DA6"/>
    <w:rsid w:val="00B977FC"/>
    <w:rsid w:val="00B978B1"/>
    <w:rsid w:val="00BA0154"/>
    <w:rsid w:val="00BA025E"/>
    <w:rsid w:val="00BA0886"/>
    <w:rsid w:val="00BA0A62"/>
    <w:rsid w:val="00BA13D0"/>
    <w:rsid w:val="00BA2EF6"/>
    <w:rsid w:val="00BA4137"/>
    <w:rsid w:val="00BA5A90"/>
    <w:rsid w:val="00BA75E9"/>
    <w:rsid w:val="00BB0AF3"/>
    <w:rsid w:val="00BB38A7"/>
    <w:rsid w:val="00BB3B0D"/>
    <w:rsid w:val="00BB3CF4"/>
    <w:rsid w:val="00BB3F8A"/>
    <w:rsid w:val="00BB6352"/>
    <w:rsid w:val="00BB6D0A"/>
    <w:rsid w:val="00BB762F"/>
    <w:rsid w:val="00BC7B78"/>
    <w:rsid w:val="00BD01C9"/>
    <w:rsid w:val="00BD0FA9"/>
    <w:rsid w:val="00BD0FF8"/>
    <w:rsid w:val="00BD5586"/>
    <w:rsid w:val="00BD5602"/>
    <w:rsid w:val="00BE0FAE"/>
    <w:rsid w:val="00BE2A4C"/>
    <w:rsid w:val="00BE32AD"/>
    <w:rsid w:val="00BE37E4"/>
    <w:rsid w:val="00BE47AF"/>
    <w:rsid w:val="00BE481F"/>
    <w:rsid w:val="00BE582B"/>
    <w:rsid w:val="00BE643A"/>
    <w:rsid w:val="00BE75B9"/>
    <w:rsid w:val="00BE778F"/>
    <w:rsid w:val="00BF1DEC"/>
    <w:rsid w:val="00BF326C"/>
    <w:rsid w:val="00BF3B15"/>
    <w:rsid w:val="00BF644C"/>
    <w:rsid w:val="00BF74CA"/>
    <w:rsid w:val="00C01136"/>
    <w:rsid w:val="00C01B4E"/>
    <w:rsid w:val="00C02BEE"/>
    <w:rsid w:val="00C0496B"/>
    <w:rsid w:val="00C0534F"/>
    <w:rsid w:val="00C05FD8"/>
    <w:rsid w:val="00C0739B"/>
    <w:rsid w:val="00C0758C"/>
    <w:rsid w:val="00C10ACD"/>
    <w:rsid w:val="00C12D12"/>
    <w:rsid w:val="00C1317F"/>
    <w:rsid w:val="00C1497F"/>
    <w:rsid w:val="00C1585A"/>
    <w:rsid w:val="00C171C4"/>
    <w:rsid w:val="00C17517"/>
    <w:rsid w:val="00C25B99"/>
    <w:rsid w:val="00C26063"/>
    <w:rsid w:val="00C277CD"/>
    <w:rsid w:val="00C27C29"/>
    <w:rsid w:val="00C3090F"/>
    <w:rsid w:val="00C32511"/>
    <w:rsid w:val="00C327A5"/>
    <w:rsid w:val="00C338EA"/>
    <w:rsid w:val="00C33B1A"/>
    <w:rsid w:val="00C33D76"/>
    <w:rsid w:val="00C37729"/>
    <w:rsid w:val="00C403A2"/>
    <w:rsid w:val="00C40467"/>
    <w:rsid w:val="00C40D0E"/>
    <w:rsid w:val="00C42186"/>
    <w:rsid w:val="00C425C9"/>
    <w:rsid w:val="00C467A3"/>
    <w:rsid w:val="00C46F70"/>
    <w:rsid w:val="00C474BD"/>
    <w:rsid w:val="00C47E41"/>
    <w:rsid w:val="00C525EC"/>
    <w:rsid w:val="00C52CE6"/>
    <w:rsid w:val="00C5437F"/>
    <w:rsid w:val="00C56785"/>
    <w:rsid w:val="00C5752D"/>
    <w:rsid w:val="00C61B35"/>
    <w:rsid w:val="00C6378B"/>
    <w:rsid w:val="00C63BDE"/>
    <w:rsid w:val="00C6426F"/>
    <w:rsid w:val="00C671C7"/>
    <w:rsid w:val="00C67A17"/>
    <w:rsid w:val="00C710BE"/>
    <w:rsid w:val="00C731D3"/>
    <w:rsid w:val="00C73514"/>
    <w:rsid w:val="00C74158"/>
    <w:rsid w:val="00C75A9F"/>
    <w:rsid w:val="00C76AD2"/>
    <w:rsid w:val="00C80C0F"/>
    <w:rsid w:val="00C81181"/>
    <w:rsid w:val="00C82BDF"/>
    <w:rsid w:val="00C82FE6"/>
    <w:rsid w:val="00C86BF1"/>
    <w:rsid w:val="00C8716F"/>
    <w:rsid w:val="00C91A92"/>
    <w:rsid w:val="00C95821"/>
    <w:rsid w:val="00C97267"/>
    <w:rsid w:val="00C976BE"/>
    <w:rsid w:val="00CA0202"/>
    <w:rsid w:val="00CA0B53"/>
    <w:rsid w:val="00CA1299"/>
    <w:rsid w:val="00CA1AFE"/>
    <w:rsid w:val="00CA26C1"/>
    <w:rsid w:val="00CA27AB"/>
    <w:rsid w:val="00CA628D"/>
    <w:rsid w:val="00CA64EA"/>
    <w:rsid w:val="00CB0751"/>
    <w:rsid w:val="00CB2E91"/>
    <w:rsid w:val="00CB3984"/>
    <w:rsid w:val="00CB4B66"/>
    <w:rsid w:val="00CB6B21"/>
    <w:rsid w:val="00CB6FE2"/>
    <w:rsid w:val="00CB7047"/>
    <w:rsid w:val="00CC017A"/>
    <w:rsid w:val="00CC0386"/>
    <w:rsid w:val="00CC0AB6"/>
    <w:rsid w:val="00CC2A4A"/>
    <w:rsid w:val="00CC53D1"/>
    <w:rsid w:val="00CC5BFE"/>
    <w:rsid w:val="00CC74DB"/>
    <w:rsid w:val="00CD0465"/>
    <w:rsid w:val="00CD0568"/>
    <w:rsid w:val="00CD0A9B"/>
    <w:rsid w:val="00CD2895"/>
    <w:rsid w:val="00CD3412"/>
    <w:rsid w:val="00CD4051"/>
    <w:rsid w:val="00CD4310"/>
    <w:rsid w:val="00CD596C"/>
    <w:rsid w:val="00CD614B"/>
    <w:rsid w:val="00CD62F2"/>
    <w:rsid w:val="00CD6E09"/>
    <w:rsid w:val="00CE095D"/>
    <w:rsid w:val="00CE0D80"/>
    <w:rsid w:val="00CE2FEA"/>
    <w:rsid w:val="00CE3DDF"/>
    <w:rsid w:val="00CF09EC"/>
    <w:rsid w:val="00CF3A8B"/>
    <w:rsid w:val="00CF60F4"/>
    <w:rsid w:val="00CF632A"/>
    <w:rsid w:val="00CF7545"/>
    <w:rsid w:val="00CF7814"/>
    <w:rsid w:val="00CF7930"/>
    <w:rsid w:val="00D03B2E"/>
    <w:rsid w:val="00D0532A"/>
    <w:rsid w:val="00D066E2"/>
    <w:rsid w:val="00D10ABC"/>
    <w:rsid w:val="00D10CBD"/>
    <w:rsid w:val="00D11BBB"/>
    <w:rsid w:val="00D131D5"/>
    <w:rsid w:val="00D144EA"/>
    <w:rsid w:val="00D14F20"/>
    <w:rsid w:val="00D167E4"/>
    <w:rsid w:val="00D2262A"/>
    <w:rsid w:val="00D22A52"/>
    <w:rsid w:val="00D22E02"/>
    <w:rsid w:val="00D23E25"/>
    <w:rsid w:val="00D250A1"/>
    <w:rsid w:val="00D30464"/>
    <w:rsid w:val="00D30B81"/>
    <w:rsid w:val="00D310E3"/>
    <w:rsid w:val="00D328A6"/>
    <w:rsid w:val="00D34A7F"/>
    <w:rsid w:val="00D3526E"/>
    <w:rsid w:val="00D36DFF"/>
    <w:rsid w:val="00D37C21"/>
    <w:rsid w:val="00D40808"/>
    <w:rsid w:val="00D40FC6"/>
    <w:rsid w:val="00D41C42"/>
    <w:rsid w:val="00D44153"/>
    <w:rsid w:val="00D44AEA"/>
    <w:rsid w:val="00D45FC1"/>
    <w:rsid w:val="00D46012"/>
    <w:rsid w:val="00D4743B"/>
    <w:rsid w:val="00D51587"/>
    <w:rsid w:val="00D51A35"/>
    <w:rsid w:val="00D52479"/>
    <w:rsid w:val="00D524CB"/>
    <w:rsid w:val="00D5426B"/>
    <w:rsid w:val="00D547F9"/>
    <w:rsid w:val="00D54C87"/>
    <w:rsid w:val="00D56FB2"/>
    <w:rsid w:val="00D57F67"/>
    <w:rsid w:val="00D6199C"/>
    <w:rsid w:val="00D61EAD"/>
    <w:rsid w:val="00D6222C"/>
    <w:rsid w:val="00D62553"/>
    <w:rsid w:val="00D62F47"/>
    <w:rsid w:val="00D640F4"/>
    <w:rsid w:val="00D64992"/>
    <w:rsid w:val="00D64AD1"/>
    <w:rsid w:val="00D65322"/>
    <w:rsid w:val="00D67517"/>
    <w:rsid w:val="00D67926"/>
    <w:rsid w:val="00D67B04"/>
    <w:rsid w:val="00D719D4"/>
    <w:rsid w:val="00D72914"/>
    <w:rsid w:val="00D7293F"/>
    <w:rsid w:val="00D73E12"/>
    <w:rsid w:val="00D75683"/>
    <w:rsid w:val="00D7650F"/>
    <w:rsid w:val="00D77931"/>
    <w:rsid w:val="00D8036C"/>
    <w:rsid w:val="00D8132C"/>
    <w:rsid w:val="00D82A13"/>
    <w:rsid w:val="00D96BC6"/>
    <w:rsid w:val="00D97995"/>
    <w:rsid w:val="00DA19F5"/>
    <w:rsid w:val="00DA2F89"/>
    <w:rsid w:val="00DA3D4C"/>
    <w:rsid w:val="00DA4FF5"/>
    <w:rsid w:val="00DA50C9"/>
    <w:rsid w:val="00DA5EF2"/>
    <w:rsid w:val="00DA777A"/>
    <w:rsid w:val="00DA7B2C"/>
    <w:rsid w:val="00DB3F1F"/>
    <w:rsid w:val="00DB4619"/>
    <w:rsid w:val="00DB6D62"/>
    <w:rsid w:val="00DB7FC5"/>
    <w:rsid w:val="00DC074F"/>
    <w:rsid w:val="00DC1C33"/>
    <w:rsid w:val="00DC41D2"/>
    <w:rsid w:val="00DC43F5"/>
    <w:rsid w:val="00DC472F"/>
    <w:rsid w:val="00DD1C90"/>
    <w:rsid w:val="00DD3BEE"/>
    <w:rsid w:val="00DD465F"/>
    <w:rsid w:val="00DD5660"/>
    <w:rsid w:val="00DD6767"/>
    <w:rsid w:val="00DE0F88"/>
    <w:rsid w:val="00DE191C"/>
    <w:rsid w:val="00DE1A52"/>
    <w:rsid w:val="00DE38F0"/>
    <w:rsid w:val="00DE47E4"/>
    <w:rsid w:val="00DE6D4A"/>
    <w:rsid w:val="00DE762F"/>
    <w:rsid w:val="00DF0778"/>
    <w:rsid w:val="00DF16BB"/>
    <w:rsid w:val="00DF2441"/>
    <w:rsid w:val="00DF3334"/>
    <w:rsid w:val="00DF379A"/>
    <w:rsid w:val="00DF3D80"/>
    <w:rsid w:val="00DF4639"/>
    <w:rsid w:val="00DF4781"/>
    <w:rsid w:val="00DF4C7C"/>
    <w:rsid w:val="00DF500C"/>
    <w:rsid w:val="00DF527C"/>
    <w:rsid w:val="00DF528A"/>
    <w:rsid w:val="00DF5317"/>
    <w:rsid w:val="00DF60B5"/>
    <w:rsid w:val="00DF7662"/>
    <w:rsid w:val="00E00C98"/>
    <w:rsid w:val="00E03F3F"/>
    <w:rsid w:val="00E05729"/>
    <w:rsid w:val="00E05A69"/>
    <w:rsid w:val="00E06792"/>
    <w:rsid w:val="00E10CEA"/>
    <w:rsid w:val="00E112EF"/>
    <w:rsid w:val="00E12A50"/>
    <w:rsid w:val="00E1323A"/>
    <w:rsid w:val="00E1354F"/>
    <w:rsid w:val="00E16C87"/>
    <w:rsid w:val="00E20FE5"/>
    <w:rsid w:val="00E22B95"/>
    <w:rsid w:val="00E23C2C"/>
    <w:rsid w:val="00E23DF4"/>
    <w:rsid w:val="00E244BF"/>
    <w:rsid w:val="00E26029"/>
    <w:rsid w:val="00E26870"/>
    <w:rsid w:val="00E2701C"/>
    <w:rsid w:val="00E27659"/>
    <w:rsid w:val="00E3055B"/>
    <w:rsid w:val="00E31939"/>
    <w:rsid w:val="00E31A1C"/>
    <w:rsid w:val="00E35426"/>
    <w:rsid w:val="00E36D89"/>
    <w:rsid w:val="00E4160C"/>
    <w:rsid w:val="00E43439"/>
    <w:rsid w:val="00E43CDA"/>
    <w:rsid w:val="00E43E8D"/>
    <w:rsid w:val="00E443F2"/>
    <w:rsid w:val="00E44878"/>
    <w:rsid w:val="00E51FB1"/>
    <w:rsid w:val="00E524A3"/>
    <w:rsid w:val="00E527AB"/>
    <w:rsid w:val="00E53B91"/>
    <w:rsid w:val="00E54CCE"/>
    <w:rsid w:val="00E55697"/>
    <w:rsid w:val="00E563FC"/>
    <w:rsid w:val="00E569E1"/>
    <w:rsid w:val="00E60B40"/>
    <w:rsid w:val="00E62278"/>
    <w:rsid w:val="00E6399A"/>
    <w:rsid w:val="00E6453C"/>
    <w:rsid w:val="00E64DA0"/>
    <w:rsid w:val="00E678F0"/>
    <w:rsid w:val="00E72D8B"/>
    <w:rsid w:val="00E73142"/>
    <w:rsid w:val="00E73570"/>
    <w:rsid w:val="00E77A8E"/>
    <w:rsid w:val="00E77B60"/>
    <w:rsid w:val="00E82A27"/>
    <w:rsid w:val="00E82AA3"/>
    <w:rsid w:val="00E85AE8"/>
    <w:rsid w:val="00E86520"/>
    <w:rsid w:val="00E86F92"/>
    <w:rsid w:val="00E9024A"/>
    <w:rsid w:val="00E90499"/>
    <w:rsid w:val="00E90E71"/>
    <w:rsid w:val="00E91C0F"/>
    <w:rsid w:val="00E9369A"/>
    <w:rsid w:val="00E9403F"/>
    <w:rsid w:val="00E95652"/>
    <w:rsid w:val="00E95F94"/>
    <w:rsid w:val="00E97001"/>
    <w:rsid w:val="00E97991"/>
    <w:rsid w:val="00EA01A8"/>
    <w:rsid w:val="00EA16E6"/>
    <w:rsid w:val="00EA1C7C"/>
    <w:rsid w:val="00EB0AB1"/>
    <w:rsid w:val="00EB0EB1"/>
    <w:rsid w:val="00EB4107"/>
    <w:rsid w:val="00EB4AF0"/>
    <w:rsid w:val="00EB59C7"/>
    <w:rsid w:val="00EB5E6B"/>
    <w:rsid w:val="00EB6E93"/>
    <w:rsid w:val="00EB7C2A"/>
    <w:rsid w:val="00EB7D96"/>
    <w:rsid w:val="00EC065B"/>
    <w:rsid w:val="00EC1D39"/>
    <w:rsid w:val="00EC266B"/>
    <w:rsid w:val="00EC3095"/>
    <w:rsid w:val="00EC3BC4"/>
    <w:rsid w:val="00EC68BD"/>
    <w:rsid w:val="00ED2C29"/>
    <w:rsid w:val="00ED4D1A"/>
    <w:rsid w:val="00ED7187"/>
    <w:rsid w:val="00EE02B1"/>
    <w:rsid w:val="00EE2297"/>
    <w:rsid w:val="00EE4B98"/>
    <w:rsid w:val="00EE5240"/>
    <w:rsid w:val="00EE541B"/>
    <w:rsid w:val="00EE790C"/>
    <w:rsid w:val="00EE7B2C"/>
    <w:rsid w:val="00EF0DA7"/>
    <w:rsid w:val="00EF1FA0"/>
    <w:rsid w:val="00EF5028"/>
    <w:rsid w:val="00EF5A2B"/>
    <w:rsid w:val="00EF5C1A"/>
    <w:rsid w:val="00EF68F1"/>
    <w:rsid w:val="00EF6E52"/>
    <w:rsid w:val="00EF7DAB"/>
    <w:rsid w:val="00F01618"/>
    <w:rsid w:val="00F016EF"/>
    <w:rsid w:val="00F01B8C"/>
    <w:rsid w:val="00F03574"/>
    <w:rsid w:val="00F03BEF"/>
    <w:rsid w:val="00F05788"/>
    <w:rsid w:val="00F05F26"/>
    <w:rsid w:val="00F06765"/>
    <w:rsid w:val="00F069C6"/>
    <w:rsid w:val="00F123C9"/>
    <w:rsid w:val="00F14D6F"/>
    <w:rsid w:val="00F16631"/>
    <w:rsid w:val="00F17874"/>
    <w:rsid w:val="00F21BAD"/>
    <w:rsid w:val="00F21DD2"/>
    <w:rsid w:val="00F236EA"/>
    <w:rsid w:val="00F27F75"/>
    <w:rsid w:val="00F31B2C"/>
    <w:rsid w:val="00F3279D"/>
    <w:rsid w:val="00F35B2B"/>
    <w:rsid w:val="00F36207"/>
    <w:rsid w:val="00F40458"/>
    <w:rsid w:val="00F420C4"/>
    <w:rsid w:val="00F43587"/>
    <w:rsid w:val="00F4364C"/>
    <w:rsid w:val="00F439A2"/>
    <w:rsid w:val="00F43BAD"/>
    <w:rsid w:val="00F44A5B"/>
    <w:rsid w:val="00F46748"/>
    <w:rsid w:val="00F47105"/>
    <w:rsid w:val="00F5078E"/>
    <w:rsid w:val="00F54069"/>
    <w:rsid w:val="00F5572E"/>
    <w:rsid w:val="00F56DCA"/>
    <w:rsid w:val="00F60C3C"/>
    <w:rsid w:val="00F61B67"/>
    <w:rsid w:val="00F627B5"/>
    <w:rsid w:val="00F64249"/>
    <w:rsid w:val="00F64BFA"/>
    <w:rsid w:val="00F6521E"/>
    <w:rsid w:val="00F65F9E"/>
    <w:rsid w:val="00F66BD5"/>
    <w:rsid w:val="00F7038B"/>
    <w:rsid w:val="00F72666"/>
    <w:rsid w:val="00F72B81"/>
    <w:rsid w:val="00F749FC"/>
    <w:rsid w:val="00F7564F"/>
    <w:rsid w:val="00F75BEB"/>
    <w:rsid w:val="00F76DD8"/>
    <w:rsid w:val="00F7705E"/>
    <w:rsid w:val="00F81303"/>
    <w:rsid w:val="00F8281C"/>
    <w:rsid w:val="00F82A19"/>
    <w:rsid w:val="00F836E3"/>
    <w:rsid w:val="00F84383"/>
    <w:rsid w:val="00F85298"/>
    <w:rsid w:val="00F859A7"/>
    <w:rsid w:val="00F86999"/>
    <w:rsid w:val="00F92B01"/>
    <w:rsid w:val="00F9433A"/>
    <w:rsid w:val="00F94F8C"/>
    <w:rsid w:val="00F956AA"/>
    <w:rsid w:val="00FA1082"/>
    <w:rsid w:val="00FA1567"/>
    <w:rsid w:val="00FA183C"/>
    <w:rsid w:val="00FA3CE7"/>
    <w:rsid w:val="00FA5EC1"/>
    <w:rsid w:val="00FA66FD"/>
    <w:rsid w:val="00FB092C"/>
    <w:rsid w:val="00FB148C"/>
    <w:rsid w:val="00FB1600"/>
    <w:rsid w:val="00FB3D4A"/>
    <w:rsid w:val="00FB5347"/>
    <w:rsid w:val="00FB792B"/>
    <w:rsid w:val="00FC1F64"/>
    <w:rsid w:val="00FC223F"/>
    <w:rsid w:val="00FC524D"/>
    <w:rsid w:val="00FC758C"/>
    <w:rsid w:val="00FC7DEB"/>
    <w:rsid w:val="00FD035D"/>
    <w:rsid w:val="00FD0569"/>
    <w:rsid w:val="00FD1394"/>
    <w:rsid w:val="00FD1C50"/>
    <w:rsid w:val="00FD20FA"/>
    <w:rsid w:val="00FD262F"/>
    <w:rsid w:val="00FD4062"/>
    <w:rsid w:val="00FD6387"/>
    <w:rsid w:val="00FD6D19"/>
    <w:rsid w:val="00FE0D4C"/>
    <w:rsid w:val="00FE110D"/>
    <w:rsid w:val="00FE14BB"/>
    <w:rsid w:val="00FE3D5A"/>
    <w:rsid w:val="00FE4162"/>
    <w:rsid w:val="00FE4675"/>
    <w:rsid w:val="00FE46D5"/>
    <w:rsid w:val="00FE4976"/>
    <w:rsid w:val="00FE5F8E"/>
    <w:rsid w:val="00FE6439"/>
    <w:rsid w:val="00FE6C99"/>
    <w:rsid w:val="00FE6DA0"/>
    <w:rsid w:val="00FF13A7"/>
    <w:rsid w:val="00FF1EFD"/>
    <w:rsid w:val="00FF2732"/>
    <w:rsid w:val="00FF29E9"/>
    <w:rsid w:val="00FF37E0"/>
    <w:rsid w:val="00FF40A9"/>
    <w:rsid w:val="00FF4DF5"/>
    <w:rsid w:val="00FF5041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7D407"/>
  <w15:docId w15:val="{0676228C-8FAD-4B8A-B39C-1CB66B0A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49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787EC0"/>
    <w:pPr>
      <w:keepNext/>
      <w:numPr>
        <w:numId w:val="1"/>
      </w:numPr>
      <w:spacing w:before="240" w:after="60"/>
      <w:jc w:val="center"/>
      <w:outlineLvl w:val="0"/>
    </w:pPr>
    <w:rPr>
      <w:rFonts w:cs="Arial"/>
      <w:b/>
      <w:bCs/>
      <w:kern w:val="1"/>
      <w:sz w:val="28"/>
      <w:szCs w:val="32"/>
    </w:rPr>
  </w:style>
  <w:style w:type="paragraph" w:styleId="2">
    <w:name w:val="heading 2"/>
    <w:basedOn w:val="a0"/>
    <w:next w:val="a0"/>
    <w:link w:val="20"/>
    <w:qFormat/>
    <w:rsid w:val="00787EC0"/>
    <w:pPr>
      <w:keepNext/>
      <w:numPr>
        <w:ilvl w:val="1"/>
        <w:numId w:val="1"/>
      </w:numPr>
      <w:spacing w:before="480" w:after="60"/>
      <w:jc w:val="center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787EC0"/>
    <w:pPr>
      <w:keepNext/>
      <w:numPr>
        <w:ilvl w:val="2"/>
        <w:numId w:val="1"/>
      </w:numPr>
      <w:spacing w:before="60" w:after="60"/>
      <w:jc w:val="center"/>
      <w:outlineLvl w:val="2"/>
    </w:pPr>
    <w:rPr>
      <w:rFonts w:cs="Arial"/>
      <w:b/>
      <w:bCs/>
      <w:sz w:val="24"/>
      <w:szCs w:val="26"/>
    </w:rPr>
  </w:style>
  <w:style w:type="paragraph" w:styleId="5">
    <w:name w:val="heading 5"/>
    <w:basedOn w:val="a0"/>
    <w:next w:val="a0"/>
    <w:link w:val="50"/>
    <w:qFormat/>
    <w:rsid w:val="000310BB"/>
    <w:pPr>
      <w:keepNext/>
      <w:jc w:val="center"/>
      <w:outlineLvl w:val="4"/>
    </w:pPr>
    <w:rPr>
      <w:b/>
      <w:lang w:eastAsia="ru-RU"/>
    </w:rPr>
  </w:style>
  <w:style w:type="paragraph" w:styleId="9">
    <w:name w:val="heading 9"/>
    <w:basedOn w:val="a0"/>
    <w:next w:val="a0"/>
    <w:link w:val="90"/>
    <w:qFormat/>
    <w:rsid w:val="000310BB"/>
    <w:pPr>
      <w:keepNext/>
      <w:outlineLvl w:val="8"/>
    </w:pPr>
    <w:rPr>
      <w:sz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87EC0"/>
    <w:rPr>
      <w:rFonts w:ascii="Times New Roman" w:eastAsia="Times New Roman" w:hAnsi="Times New Roman" w:cs="Arial"/>
      <w:b/>
      <w:bCs/>
      <w:kern w:val="1"/>
      <w:sz w:val="28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787EC0"/>
    <w:rPr>
      <w:rFonts w:ascii="Times New Roman" w:eastAsia="Times New Roman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787EC0"/>
    <w:rPr>
      <w:rFonts w:ascii="Times New Roman" w:eastAsia="Times New Roman" w:hAnsi="Times New Roman" w:cs="Arial"/>
      <w:b/>
      <w:bCs/>
      <w:sz w:val="24"/>
      <w:szCs w:val="26"/>
      <w:lang w:eastAsia="ar-SA"/>
    </w:rPr>
  </w:style>
  <w:style w:type="character" w:customStyle="1" w:styleId="WW8Num2z0">
    <w:name w:val="WW8Num2z0"/>
    <w:rsid w:val="00787EC0"/>
    <w:rPr>
      <w:rFonts w:ascii="Symbol" w:hAnsi="Symbol" w:cs="OpenSymbol"/>
    </w:rPr>
  </w:style>
  <w:style w:type="character" w:customStyle="1" w:styleId="WW8Num3z0">
    <w:name w:val="WW8Num3z0"/>
    <w:rsid w:val="00787EC0"/>
    <w:rPr>
      <w:rFonts w:ascii="Symbol" w:hAnsi="Symbol" w:cs="OpenSymbol"/>
    </w:rPr>
  </w:style>
  <w:style w:type="character" w:customStyle="1" w:styleId="Absatz-Standardschriftart">
    <w:name w:val="Absatz-Standardschriftart"/>
    <w:rsid w:val="00787EC0"/>
  </w:style>
  <w:style w:type="character" w:customStyle="1" w:styleId="WW-Absatz-Standardschriftart">
    <w:name w:val="WW-Absatz-Standardschriftart"/>
    <w:rsid w:val="00787EC0"/>
  </w:style>
  <w:style w:type="character" w:customStyle="1" w:styleId="WW-Absatz-Standardschriftart1">
    <w:name w:val="WW-Absatz-Standardschriftart1"/>
    <w:rsid w:val="00787EC0"/>
  </w:style>
  <w:style w:type="character" w:customStyle="1" w:styleId="WW-Absatz-Standardschriftart11">
    <w:name w:val="WW-Absatz-Standardschriftart11"/>
    <w:rsid w:val="00787EC0"/>
  </w:style>
  <w:style w:type="character" w:customStyle="1" w:styleId="WW-Absatz-Standardschriftart111">
    <w:name w:val="WW-Absatz-Standardschriftart111"/>
    <w:rsid w:val="00787EC0"/>
  </w:style>
  <w:style w:type="character" w:customStyle="1" w:styleId="4">
    <w:name w:val="Основной шрифт абзаца4"/>
    <w:rsid w:val="00787EC0"/>
  </w:style>
  <w:style w:type="character" w:customStyle="1" w:styleId="31">
    <w:name w:val="Основной шрифт абзаца3"/>
    <w:rsid w:val="00787EC0"/>
  </w:style>
  <w:style w:type="character" w:customStyle="1" w:styleId="WW-Absatz-Standardschriftart1111">
    <w:name w:val="WW-Absatz-Standardschriftart1111"/>
    <w:rsid w:val="00787EC0"/>
  </w:style>
  <w:style w:type="character" w:customStyle="1" w:styleId="21">
    <w:name w:val="Основной шрифт абзаца2"/>
    <w:rsid w:val="00787EC0"/>
  </w:style>
  <w:style w:type="character" w:customStyle="1" w:styleId="WW-Absatz-Standardschriftart11111">
    <w:name w:val="WW-Absatz-Standardschriftart11111"/>
    <w:rsid w:val="00787EC0"/>
  </w:style>
  <w:style w:type="character" w:customStyle="1" w:styleId="WW-Absatz-Standardschriftart111111">
    <w:name w:val="WW-Absatz-Standardschriftart111111"/>
    <w:rsid w:val="00787EC0"/>
  </w:style>
  <w:style w:type="character" w:customStyle="1" w:styleId="WW8Num1z0">
    <w:name w:val="WW8Num1z0"/>
    <w:rsid w:val="00787EC0"/>
    <w:rPr>
      <w:b/>
    </w:rPr>
  </w:style>
  <w:style w:type="character" w:customStyle="1" w:styleId="WW8Num3z2">
    <w:name w:val="WW8Num3z2"/>
    <w:rsid w:val="00787EC0"/>
    <w:rPr>
      <w:sz w:val="20"/>
    </w:rPr>
  </w:style>
  <w:style w:type="character" w:customStyle="1" w:styleId="WW8Num4z2">
    <w:name w:val="WW8Num4z2"/>
    <w:rsid w:val="00787EC0"/>
    <w:rPr>
      <w:sz w:val="20"/>
    </w:rPr>
  </w:style>
  <w:style w:type="character" w:customStyle="1" w:styleId="WW8Num5z2">
    <w:name w:val="WW8Num5z2"/>
    <w:rsid w:val="00787EC0"/>
    <w:rPr>
      <w:sz w:val="20"/>
    </w:rPr>
  </w:style>
  <w:style w:type="character" w:customStyle="1" w:styleId="WW8Num9z2">
    <w:name w:val="WW8Num9z2"/>
    <w:rsid w:val="00787EC0"/>
    <w:rPr>
      <w:sz w:val="20"/>
    </w:rPr>
  </w:style>
  <w:style w:type="character" w:customStyle="1" w:styleId="11">
    <w:name w:val="Основной шрифт абзаца1"/>
    <w:rsid w:val="00787EC0"/>
  </w:style>
  <w:style w:type="character" w:customStyle="1" w:styleId="a4">
    <w:name w:val="Знак Знак"/>
    <w:rsid w:val="00787EC0"/>
    <w:rPr>
      <w:sz w:val="24"/>
      <w:lang w:val="ru-RU" w:eastAsia="ar-SA" w:bidi="ar-SA"/>
    </w:rPr>
  </w:style>
  <w:style w:type="character" w:customStyle="1" w:styleId="12">
    <w:name w:val="Знак Знак1"/>
    <w:rsid w:val="00787EC0"/>
    <w:rPr>
      <w:sz w:val="24"/>
      <w:lang w:val="ru-RU" w:eastAsia="ar-SA" w:bidi="ar-SA"/>
    </w:rPr>
  </w:style>
  <w:style w:type="character" w:customStyle="1" w:styleId="FontStyle26">
    <w:name w:val="Font Style26"/>
    <w:rsid w:val="00787EC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rsid w:val="00787EC0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787EC0"/>
    <w:rPr>
      <w:rFonts w:ascii="Times New Roman" w:hAnsi="Times New Roman" w:cs="Times New Roman"/>
      <w:sz w:val="22"/>
      <w:szCs w:val="22"/>
    </w:rPr>
  </w:style>
  <w:style w:type="character" w:styleId="a5">
    <w:name w:val="Hyperlink"/>
    <w:rsid w:val="00787EC0"/>
    <w:rPr>
      <w:color w:val="0000FF"/>
      <w:u w:val="single"/>
    </w:rPr>
  </w:style>
  <w:style w:type="character" w:customStyle="1" w:styleId="a6">
    <w:name w:val="Нижний колонтитул Знак"/>
    <w:uiPriority w:val="99"/>
    <w:rsid w:val="00787EC0"/>
  </w:style>
  <w:style w:type="paragraph" w:customStyle="1" w:styleId="13">
    <w:name w:val="Заголовок1"/>
    <w:basedOn w:val="a0"/>
    <w:next w:val="a7"/>
    <w:rsid w:val="00787EC0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0"/>
    <w:link w:val="a8"/>
    <w:rsid w:val="00787EC0"/>
    <w:rPr>
      <w:sz w:val="24"/>
    </w:rPr>
  </w:style>
  <w:style w:type="character" w:customStyle="1" w:styleId="a8">
    <w:name w:val="Основной текст Знак"/>
    <w:basedOn w:val="a1"/>
    <w:link w:val="a7"/>
    <w:rsid w:val="00787EC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9">
    <w:name w:val="List"/>
    <w:basedOn w:val="a7"/>
    <w:rsid w:val="00787EC0"/>
    <w:rPr>
      <w:rFonts w:ascii="Arial" w:hAnsi="Arial" w:cs="Mangal"/>
    </w:rPr>
  </w:style>
  <w:style w:type="paragraph" w:customStyle="1" w:styleId="40">
    <w:name w:val="Название4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1">
    <w:name w:val="Указатель4"/>
    <w:basedOn w:val="a0"/>
    <w:rsid w:val="00787EC0"/>
    <w:pPr>
      <w:suppressLineNumbers/>
    </w:pPr>
    <w:rPr>
      <w:rFonts w:ascii="Arial" w:hAnsi="Arial" w:cs="Mangal"/>
    </w:rPr>
  </w:style>
  <w:style w:type="paragraph" w:customStyle="1" w:styleId="32">
    <w:name w:val="Название3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33">
    <w:name w:val="Указатель3"/>
    <w:basedOn w:val="a0"/>
    <w:rsid w:val="00787EC0"/>
    <w:pPr>
      <w:suppressLineNumbers/>
    </w:pPr>
    <w:rPr>
      <w:rFonts w:ascii="Arial" w:hAnsi="Arial" w:cs="Mangal"/>
    </w:rPr>
  </w:style>
  <w:style w:type="paragraph" w:customStyle="1" w:styleId="22">
    <w:name w:val="Название2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23">
    <w:name w:val="Указатель2"/>
    <w:basedOn w:val="a0"/>
    <w:rsid w:val="00787EC0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5">
    <w:name w:val="Указатель1"/>
    <w:basedOn w:val="a0"/>
    <w:rsid w:val="00787EC0"/>
    <w:pPr>
      <w:suppressLineNumbers/>
    </w:pPr>
    <w:rPr>
      <w:rFonts w:ascii="Arial" w:hAnsi="Arial" w:cs="Mangal"/>
    </w:rPr>
  </w:style>
  <w:style w:type="paragraph" w:styleId="aa">
    <w:name w:val="header"/>
    <w:basedOn w:val="a0"/>
    <w:link w:val="ab"/>
    <w:uiPriority w:val="99"/>
    <w:rsid w:val="00787EC0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787E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6">
    <w:name w:val="Маркированный список1"/>
    <w:basedOn w:val="a0"/>
    <w:rsid w:val="00787EC0"/>
    <w:rPr>
      <w:sz w:val="24"/>
      <w:szCs w:val="24"/>
    </w:rPr>
  </w:style>
  <w:style w:type="paragraph" w:styleId="ac">
    <w:name w:val="Balloon Text"/>
    <w:basedOn w:val="a0"/>
    <w:link w:val="ad"/>
    <w:rsid w:val="00787EC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rsid w:val="00787EC0"/>
    <w:rPr>
      <w:rFonts w:ascii="Tahoma" w:eastAsia="Times New Roman" w:hAnsi="Tahoma" w:cs="Tahoma"/>
      <w:sz w:val="16"/>
      <w:szCs w:val="16"/>
      <w:lang w:eastAsia="ar-SA"/>
    </w:rPr>
  </w:style>
  <w:style w:type="paragraph" w:styleId="ae">
    <w:name w:val="Normal (Web)"/>
    <w:basedOn w:val="a0"/>
    <w:rsid w:val="00787EC0"/>
    <w:pPr>
      <w:spacing w:after="150"/>
    </w:pPr>
    <w:rPr>
      <w:sz w:val="24"/>
      <w:szCs w:val="24"/>
    </w:rPr>
  </w:style>
  <w:style w:type="paragraph" w:customStyle="1" w:styleId="Style4">
    <w:name w:val="Style4"/>
    <w:basedOn w:val="a0"/>
    <w:rsid w:val="00787EC0"/>
    <w:pPr>
      <w:widowControl w:val="0"/>
      <w:suppressAutoHyphens/>
      <w:jc w:val="right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310">
    <w:name w:val="Основной текст 31"/>
    <w:basedOn w:val="a0"/>
    <w:rsid w:val="00787EC0"/>
    <w:pPr>
      <w:widowControl w:val="0"/>
      <w:suppressAutoHyphens/>
      <w:spacing w:after="120"/>
    </w:pPr>
    <w:rPr>
      <w:rFonts w:ascii="Arial" w:eastAsia="Lucida Sans Unicode" w:hAnsi="Arial" w:cs="Mangal"/>
      <w:kern w:val="1"/>
      <w:sz w:val="16"/>
      <w:szCs w:val="16"/>
      <w:lang w:eastAsia="hi-IN" w:bidi="hi-IN"/>
    </w:rPr>
  </w:style>
  <w:style w:type="paragraph" w:customStyle="1" w:styleId="af">
    <w:name w:val="Содержимое таблицы"/>
    <w:basedOn w:val="a0"/>
    <w:rsid w:val="00787EC0"/>
    <w:pPr>
      <w:suppressLineNumbers/>
    </w:pPr>
  </w:style>
  <w:style w:type="paragraph" w:customStyle="1" w:styleId="af0">
    <w:name w:val="Заголовок таблицы"/>
    <w:basedOn w:val="af"/>
    <w:rsid w:val="00787EC0"/>
    <w:pPr>
      <w:jc w:val="center"/>
    </w:pPr>
    <w:rPr>
      <w:b/>
      <w:bCs/>
    </w:rPr>
  </w:style>
  <w:style w:type="paragraph" w:styleId="af1">
    <w:name w:val="footer"/>
    <w:basedOn w:val="a0"/>
    <w:link w:val="17"/>
    <w:uiPriority w:val="99"/>
    <w:rsid w:val="00787EC0"/>
    <w:pPr>
      <w:suppressLineNumbers/>
      <w:tabs>
        <w:tab w:val="center" w:pos="4819"/>
        <w:tab w:val="right" w:pos="9638"/>
      </w:tabs>
    </w:pPr>
  </w:style>
  <w:style w:type="character" w:customStyle="1" w:styleId="17">
    <w:name w:val="Нижний колонтитул Знак1"/>
    <w:basedOn w:val="a1"/>
    <w:link w:val="af1"/>
    <w:rsid w:val="00787E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2">
    <w:name w:val="Содержимое врезки"/>
    <w:basedOn w:val="a7"/>
    <w:rsid w:val="00787EC0"/>
  </w:style>
  <w:style w:type="character" w:customStyle="1" w:styleId="apple-style-span">
    <w:name w:val="apple-style-span"/>
    <w:rsid w:val="00787EC0"/>
  </w:style>
  <w:style w:type="character" w:customStyle="1" w:styleId="rserrmark">
    <w:name w:val="rs_err_mark"/>
    <w:rsid w:val="00787EC0"/>
  </w:style>
  <w:style w:type="paragraph" w:styleId="af3">
    <w:name w:val="Document Map"/>
    <w:basedOn w:val="a0"/>
    <w:link w:val="af4"/>
    <w:semiHidden/>
    <w:rsid w:val="00787EC0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semiHidden/>
    <w:rsid w:val="00787EC0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customStyle="1" w:styleId="Style2">
    <w:name w:val="Style2"/>
    <w:basedOn w:val="a0"/>
    <w:rsid w:val="00787EC0"/>
    <w:pPr>
      <w:widowControl w:val="0"/>
      <w:autoSpaceDE w:val="0"/>
      <w:autoSpaceDN w:val="0"/>
      <w:adjustRightInd w:val="0"/>
      <w:spacing w:line="264" w:lineRule="exact"/>
      <w:jc w:val="both"/>
    </w:pPr>
    <w:rPr>
      <w:sz w:val="24"/>
      <w:szCs w:val="24"/>
      <w:lang w:eastAsia="ru-RU"/>
    </w:rPr>
  </w:style>
  <w:style w:type="paragraph" w:customStyle="1" w:styleId="Style6">
    <w:name w:val="Style6"/>
    <w:basedOn w:val="a0"/>
    <w:rsid w:val="00787EC0"/>
    <w:pPr>
      <w:widowControl w:val="0"/>
      <w:autoSpaceDE w:val="0"/>
      <w:autoSpaceDN w:val="0"/>
      <w:adjustRightInd w:val="0"/>
      <w:spacing w:line="446" w:lineRule="exact"/>
    </w:pPr>
    <w:rPr>
      <w:sz w:val="24"/>
      <w:szCs w:val="24"/>
      <w:lang w:eastAsia="ru-RU"/>
    </w:rPr>
  </w:style>
  <w:style w:type="paragraph" w:customStyle="1" w:styleId="Style5">
    <w:name w:val="Style5"/>
    <w:basedOn w:val="a0"/>
    <w:rsid w:val="00787EC0"/>
    <w:pPr>
      <w:widowControl w:val="0"/>
      <w:autoSpaceDE w:val="0"/>
      <w:autoSpaceDN w:val="0"/>
      <w:adjustRightInd w:val="0"/>
      <w:spacing w:line="315" w:lineRule="exact"/>
      <w:jc w:val="center"/>
    </w:pPr>
    <w:rPr>
      <w:sz w:val="24"/>
      <w:szCs w:val="24"/>
      <w:lang w:eastAsia="ru-RU"/>
    </w:rPr>
  </w:style>
  <w:style w:type="character" w:customStyle="1" w:styleId="FontStyle25">
    <w:name w:val="Font Style25"/>
    <w:rsid w:val="00787EC0"/>
    <w:rPr>
      <w:rFonts w:ascii="Times New Roman" w:hAnsi="Times New Roman" w:cs="Times New Roman"/>
      <w:b/>
      <w:bCs/>
      <w:sz w:val="26"/>
      <w:szCs w:val="26"/>
    </w:rPr>
  </w:style>
  <w:style w:type="character" w:styleId="af5">
    <w:name w:val="page number"/>
    <w:basedOn w:val="a1"/>
    <w:rsid w:val="00787EC0"/>
  </w:style>
  <w:style w:type="character" w:customStyle="1" w:styleId="51">
    <w:name w:val="Основной текст (5)_"/>
    <w:link w:val="52"/>
    <w:locked/>
    <w:rsid w:val="00787EC0"/>
    <w:rPr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787EC0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styleId="af6">
    <w:name w:val="List Paragraph"/>
    <w:basedOn w:val="a0"/>
    <w:uiPriority w:val="34"/>
    <w:qFormat/>
    <w:rsid w:val="00787E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4">
    <w:name w:val="Body Text Indent 2"/>
    <w:basedOn w:val="a0"/>
    <w:link w:val="25"/>
    <w:rsid w:val="00787EC0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787E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7">
    <w:name w:val="Body Text Indent"/>
    <w:basedOn w:val="a0"/>
    <w:link w:val="af8"/>
    <w:uiPriority w:val="99"/>
    <w:unhideWhenUsed/>
    <w:rsid w:val="00F94F8C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rsid w:val="00F94F8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Plain Text"/>
    <w:basedOn w:val="a0"/>
    <w:link w:val="afa"/>
    <w:uiPriority w:val="99"/>
    <w:semiHidden/>
    <w:unhideWhenUsed/>
    <w:rsid w:val="00FB792B"/>
    <w:pPr>
      <w:ind w:firstLine="709"/>
      <w:jc w:val="both"/>
    </w:pPr>
    <w:rPr>
      <w:rFonts w:eastAsiaTheme="minorHAnsi"/>
      <w:sz w:val="28"/>
      <w:szCs w:val="28"/>
      <w:lang w:eastAsia="ru-RU"/>
    </w:rPr>
  </w:style>
  <w:style w:type="character" w:customStyle="1" w:styleId="afa">
    <w:name w:val="Текст Знак"/>
    <w:basedOn w:val="a1"/>
    <w:link w:val="af9"/>
    <w:uiPriority w:val="99"/>
    <w:semiHidden/>
    <w:rsid w:val="00FB792B"/>
    <w:rPr>
      <w:rFonts w:ascii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0"/>
    <w:link w:val="27"/>
    <w:uiPriority w:val="99"/>
    <w:unhideWhenUsed/>
    <w:rsid w:val="005940D3"/>
    <w:pPr>
      <w:spacing w:after="120" w:line="480" w:lineRule="auto"/>
    </w:pPr>
    <w:rPr>
      <w:rFonts w:eastAsiaTheme="minorHAnsi"/>
      <w:sz w:val="24"/>
      <w:szCs w:val="24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rsid w:val="005940D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b">
    <w:name w:val="Заголовок (основной)"/>
    <w:basedOn w:val="a7"/>
    <w:next w:val="a7"/>
    <w:uiPriority w:val="99"/>
    <w:rsid w:val="00561245"/>
    <w:pPr>
      <w:keepNext/>
      <w:keepLines/>
      <w:spacing w:line="240" w:lineRule="atLeast"/>
    </w:pPr>
    <w:rPr>
      <w:rFonts w:eastAsia="Calibri"/>
      <w:kern w:val="20"/>
      <w:sz w:val="22"/>
      <w:lang w:eastAsia="ru-RU"/>
    </w:rPr>
  </w:style>
  <w:style w:type="paragraph" w:customStyle="1" w:styleId="afc">
    <w:name w:val="Текст для ведомостей"/>
    <w:basedOn w:val="a0"/>
    <w:rsid w:val="000048D4"/>
    <w:rPr>
      <w:sz w:val="26"/>
      <w:lang w:eastAsia="ru-RU"/>
    </w:rPr>
  </w:style>
  <w:style w:type="paragraph" w:customStyle="1" w:styleId="18">
    <w:name w:val="Мой список 1 Знак Знак Знак Знак"/>
    <w:basedOn w:val="a0"/>
    <w:rsid w:val="007D2886"/>
    <w:pPr>
      <w:tabs>
        <w:tab w:val="num" w:pos="928"/>
      </w:tabs>
      <w:spacing w:line="360" w:lineRule="auto"/>
      <w:ind w:left="928" w:hanging="360"/>
      <w:jc w:val="both"/>
    </w:pPr>
    <w:rPr>
      <w:sz w:val="24"/>
      <w:szCs w:val="24"/>
      <w:lang w:val="en-US" w:eastAsia="en-US"/>
    </w:rPr>
  </w:style>
  <w:style w:type="table" w:styleId="afd">
    <w:name w:val="Table Grid"/>
    <w:basedOn w:val="a2"/>
    <w:uiPriority w:val="59"/>
    <w:rsid w:val="000C0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1"/>
    <w:link w:val="5"/>
    <w:rsid w:val="000310B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0310BB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9">
    <w:name w:val="Нет списка1"/>
    <w:next w:val="a3"/>
    <w:semiHidden/>
    <w:unhideWhenUsed/>
    <w:rsid w:val="000310BB"/>
  </w:style>
  <w:style w:type="paragraph" w:customStyle="1" w:styleId="a">
    <w:name w:val="Пункт"/>
    <w:basedOn w:val="a0"/>
    <w:rsid w:val="000310BB"/>
    <w:pPr>
      <w:numPr>
        <w:ilvl w:val="1"/>
        <w:numId w:val="4"/>
      </w:numPr>
      <w:jc w:val="both"/>
    </w:pPr>
    <w:rPr>
      <w:rFonts w:ascii="Arial" w:hAnsi="Arial" w:cs="Arial"/>
      <w:sz w:val="22"/>
      <w:lang w:eastAsia="ru-RU"/>
    </w:rPr>
  </w:style>
  <w:style w:type="paragraph" w:styleId="afe">
    <w:name w:val="Subtitle"/>
    <w:basedOn w:val="a0"/>
    <w:link w:val="aff"/>
    <w:qFormat/>
    <w:rsid w:val="000310BB"/>
    <w:pPr>
      <w:spacing w:after="60"/>
      <w:jc w:val="center"/>
    </w:pPr>
    <w:rPr>
      <w:rFonts w:ascii="Arial" w:hAnsi="Arial"/>
      <w:sz w:val="24"/>
      <w:lang w:val="en-US" w:eastAsia="ru-RU"/>
    </w:rPr>
  </w:style>
  <w:style w:type="character" w:customStyle="1" w:styleId="aff">
    <w:name w:val="Подзаголовок Знак"/>
    <w:basedOn w:val="a1"/>
    <w:link w:val="afe"/>
    <w:rsid w:val="000310BB"/>
    <w:rPr>
      <w:rFonts w:ascii="Arial" w:eastAsia="Times New Roman" w:hAnsi="Arial" w:cs="Times New Roman"/>
      <w:sz w:val="24"/>
      <w:szCs w:val="20"/>
      <w:lang w:val="en-US" w:eastAsia="ru-RU"/>
    </w:rPr>
  </w:style>
  <w:style w:type="paragraph" w:styleId="aff0">
    <w:name w:val="caption"/>
    <w:basedOn w:val="a0"/>
    <w:next w:val="a0"/>
    <w:qFormat/>
    <w:rsid w:val="000310BB"/>
    <w:pPr>
      <w:jc w:val="center"/>
    </w:pPr>
    <w:rPr>
      <w:sz w:val="28"/>
      <w:lang w:eastAsia="ru-RU"/>
    </w:rPr>
  </w:style>
  <w:style w:type="character" w:customStyle="1" w:styleId="105pt">
    <w:name w:val="Основной текст + 10;5 pt"/>
    <w:rsid w:val="00662E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ff1">
    <w:name w:val="Основной текст_"/>
    <w:basedOn w:val="a1"/>
    <w:link w:val="34"/>
    <w:rsid w:val="00E12A50"/>
    <w:rPr>
      <w:sz w:val="23"/>
      <w:szCs w:val="23"/>
      <w:shd w:val="clear" w:color="auto" w:fill="FFFFFF"/>
    </w:rPr>
  </w:style>
  <w:style w:type="paragraph" w:customStyle="1" w:styleId="34">
    <w:name w:val="Основной текст3"/>
    <w:basedOn w:val="a0"/>
    <w:link w:val="aff1"/>
    <w:rsid w:val="00E12A50"/>
    <w:pPr>
      <w:widowControl w:val="0"/>
      <w:shd w:val="clear" w:color="auto" w:fill="FFFFFF"/>
      <w:spacing w:before="240" w:after="240" w:line="274" w:lineRule="exact"/>
      <w:ind w:hanging="72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aff2">
    <w:name w:val="Light Shading"/>
    <w:basedOn w:val="a2"/>
    <w:uiPriority w:val="60"/>
    <w:rsid w:val="00E12A5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f3">
    <w:name w:val="annotation reference"/>
    <w:basedOn w:val="a1"/>
    <w:uiPriority w:val="99"/>
    <w:semiHidden/>
    <w:unhideWhenUsed/>
    <w:rsid w:val="0016491C"/>
    <w:rPr>
      <w:sz w:val="16"/>
      <w:szCs w:val="16"/>
    </w:rPr>
  </w:style>
  <w:style w:type="paragraph" w:styleId="aff4">
    <w:name w:val="annotation text"/>
    <w:basedOn w:val="a0"/>
    <w:link w:val="aff5"/>
    <w:uiPriority w:val="99"/>
    <w:semiHidden/>
    <w:unhideWhenUsed/>
    <w:rsid w:val="0016491C"/>
  </w:style>
  <w:style w:type="character" w:customStyle="1" w:styleId="aff5">
    <w:name w:val="Текст примечания Знак"/>
    <w:basedOn w:val="a1"/>
    <w:link w:val="aff4"/>
    <w:uiPriority w:val="99"/>
    <w:semiHidden/>
    <w:rsid w:val="0016491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16491C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16491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customStyle="1" w:styleId="1a">
    <w:name w:val="Сетка таблицы1"/>
    <w:basedOn w:val="a2"/>
    <w:next w:val="afd"/>
    <w:uiPriority w:val="59"/>
    <w:rsid w:val="005F168D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basedOn w:val="a1"/>
    <w:link w:val="Other0"/>
    <w:rsid w:val="000F41B1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a0"/>
    <w:link w:val="Other"/>
    <w:rsid w:val="000F41B1"/>
    <w:pPr>
      <w:widowControl w:val="0"/>
    </w:pPr>
    <w:rPr>
      <w:sz w:val="22"/>
      <w:szCs w:val="22"/>
      <w:lang w:eastAsia="en-US"/>
    </w:rPr>
  </w:style>
  <w:style w:type="character" w:customStyle="1" w:styleId="fontstyle01">
    <w:name w:val="fontstyle01"/>
    <w:basedOn w:val="a1"/>
    <w:rsid w:val="002C5EF4"/>
    <w:rPr>
      <w:rFonts w:ascii="ISOCPEUR" w:hAnsi="ISOCPEUR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9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2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7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6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76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2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9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C3980-8901-497D-9553-F8C223162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Мосинжпроект</Company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Chunovev</dc:creator>
  <cp:lastModifiedBy>Беззубик Алексей Владимирович</cp:lastModifiedBy>
  <cp:revision>10</cp:revision>
  <cp:lastPrinted>2022-05-14T06:25:00Z</cp:lastPrinted>
  <dcterms:created xsi:type="dcterms:W3CDTF">2025-04-07T06:17:00Z</dcterms:created>
  <dcterms:modified xsi:type="dcterms:W3CDTF">2025-04-08T12:40:00Z</dcterms:modified>
</cp:coreProperties>
</file>